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rightFromText="180" w:vertAnchor="page" w:horzAnchor="margin" w:tblpX="-108" w:tblpY="1379"/>
        <w:tblW w:w="0" w:type="auto"/>
        <w:tblLayout w:type="fixed"/>
        <w:tblLook w:val="0000"/>
      </w:tblPr>
      <w:tblGrid>
        <w:gridCol w:w="9570"/>
      </w:tblGrid>
      <w:tr w:rsidR="00B72DF8" w:rsidTr="00D941B8">
        <w:tc>
          <w:tcPr>
            <w:tcW w:w="9570" w:type="dxa"/>
            <w:tcBorders>
              <w:bottom w:val="single" w:sz="12" w:space="0" w:color="000000"/>
            </w:tcBorders>
            <w:shd w:val="clear" w:color="auto" w:fill="auto"/>
          </w:tcPr>
          <w:p w:rsidR="00B72DF8" w:rsidRDefault="00B72DF8" w:rsidP="00D941B8">
            <w:pPr>
              <w:jc w:val="center"/>
              <w:rPr>
                <w:sz w:val="32"/>
                <w:szCs w:val="32"/>
              </w:rPr>
            </w:pPr>
            <w:r>
              <w:rPr>
                <w:sz w:val="32"/>
                <w:szCs w:val="32"/>
              </w:rPr>
              <w:t>Российская Федерация</w:t>
            </w:r>
          </w:p>
          <w:p w:rsidR="00B72DF8" w:rsidRPr="00136CD2" w:rsidRDefault="00B72DF8" w:rsidP="00D941B8">
            <w:pPr>
              <w:jc w:val="center"/>
              <w:rPr>
                <w:b/>
                <w:color w:val="FF0000"/>
                <w:sz w:val="32"/>
                <w:szCs w:val="32"/>
              </w:rPr>
            </w:pPr>
            <w:r>
              <w:rPr>
                <w:sz w:val="32"/>
                <w:szCs w:val="32"/>
              </w:rPr>
              <w:t>Брянская область  Унечский район</w:t>
            </w:r>
          </w:p>
          <w:p w:rsidR="00B72DF8" w:rsidRDefault="00B72DF8" w:rsidP="00D941B8">
            <w:pPr>
              <w:spacing w:before="120"/>
              <w:jc w:val="center"/>
            </w:pPr>
            <w:r w:rsidRPr="005D6C52">
              <w:rPr>
                <w:b/>
                <w:sz w:val="32"/>
                <w:szCs w:val="32"/>
              </w:rPr>
              <w:t>ИВАЙТЕНСКИЙ СЕЛЬСКИЙ</w:t>
            </w:r>
            <w:r w:rsidR="00642120">
              <w:rPr>
                <w:b/>
                <w:sz w:val="32"/>
                <w:szCs w:val="32"/>
              </w:rPr>
              <w:t xml:space="preserve"> </w:t>
            </w:r>
            <w:r w:rsidRPr="005D6C52">
              <w:rPr>
                <w:b/>
                <w:sz w:val="32"/>
                <w:szCs w:val="32"/>
              </w:rPr>
              <w:t xml:space="preserve">СОВЕТ </w:t>
            </w:r>
            <w:r>
              <w:rPr>
                <w:b/>
                <w:sz w:val="32"/>
                <w:szCs w:val="32"/>
              </w:rPr>
              <w:t>НАРОДНЫХ ДЕПУТАТОВ</w:t>
            </w:r>
          </w:p>
        </w:tc>
      </w:tr>
    </w:tbl>
    <w:p w:rsidR="00B72DF8" w:rsidRDefault="00B72DF8" w:rsidP="00B72DF8">
      <w:pPr>
        <w:keepNext/>
        <w:jc w:val="center"/>
        <w:outlineLvl w:val="1"/>
        <w:rPr>
          <w:b/>
          <w:bCs/>
        </w:rPr>
      </w:pPr>
    </w:p>
    <w:p w:rsidR="00B72DF8" w:rsidRDefault="00B72DF8" w:rsidP="00B72DF8">
      <w:pPr>
        <w:keepNext/>
        <w:outlineLvl w:val="1"/>
        <w:rPr>
          <w:b/>
          <w:bCs/>
          <w:sz w:val="28"/>
          <w:szCs w:val="28"/>
        </w:rPr>
      </w:pPr>
    </w:p>
    <w:p w:rsidR="00B72DF8" w:rsidRDefault="00B72DF8" w:rsidP="00B72DF8">
      <w:pPr>
        <w:keepNext/>
        <w:jc w:val="center"/>
        <w:outlineLvl w:val="1"/>
        <w:rPr>
          <w:b/>
          <w:bCs/>
          <w:sz w:val="28"/>
          <w:szCs w:val="28"/>
        </w:rPr>
      </w:pPr>
    </w:p>
    <w:p w:rsidR="00B72DF8" w:rsidRDefault="00B72DF8" w:rsidP="00B72DF8">
      <w:pPr>
        <w:keepNext/>
        <w:jc w:val="center"/>
        <w:outlineLvl w:val="1"/>
        <w:rPr>
          <w:b/>
          <w:bCs/>
          <w:sz w:val="28"/>
          <w:szCs w:val="28"/>
        </w:rPr>
      </w:pPr>
      <w:r>
        <w:rPr>
          <w:b/>
          <w:bCs/>
          <w:sz w:val="28"/>
          <w:szCs w:val="28"/>
        </w:rPr>
        <w:t>РЕШЕНИЕ</w:t>
      </w:r>
    </w:p>
    <w:p w:rsidR="00B72DF8" w:rsidRDefault="00B72DF8" w:rsidP="00B72DF8">
      <w:pPr>
        <w:keepNext/>
        <w:jc w:val="center"/>
        <w:outlineLvl w:val="1"/>
        <w:rPr>
          <w:bCs/>
          <w:sz w:val="28"/>
          <w:szCs w:val="28"/>
        </w:rPr>
      </w:pPr>
    </w:p>
    <w:p w:rsidR="00B72DF8" w:rsidRDefault="00B72DF8" w:rsidP="00B72DF8">
      <w:pPr>
        <w:keepNext/>
        <w:outlineLvl w:val="1"/>
        <w:rPr>
          <w:bCs/>
          <w:sz w:val="28"/>
          <w:szCs w:val="28"/>
        </w:rPr>
      </w:pPr>
      <w:r>
        <w:rPr>
          <w:bCs/>
          <w:sz w:val="28"/>
          <w:szCs w:val="28"/>
        </w:rPr>
        <w:t xml:space="preserve">От </w:t>
      </w:r>
      <w:r w:rsidR="00216BFC" w:rsidRPr="00216BFC">
        <w:rPr>
          <w:bCs/>
          <w:sz w:val="28"/>
          <w:szCs w:val="28"/>
        </w:rPr>
        <w:t>02 .</w:t>
      </w:r>
      <w:r w:rsidR="00216BFC">
        <w:rPr>
          <w:bCs/>
          <w:sz w:val="28"/>
          <w:szCs w:val="28"/>
        </w:rPr>
        <w:t>09.2024 г. № 4-134</w:t>
      </w:r>
    </w:p>
    <w:p w:rsidR="00B72DF8" w:rsidRPr="005D6C52" w:rsidRDefault="00B72DF8" w:rsidP="00B72DF8">
      <w:pPr>
        <w:keepNext/>
        <w:jc w:val="both"/>
        <w:outlineLvl w:val="1"/>
        <w:rPr>
          <w:bCs/>
          <w:sz w:val="28"/>
          <w:szCs w:val="28"/>
        </w:rPr>
      </w:pPr>
      <w:r w:rsidRPr="005D6C52">
        <w:rPr>
          <w:bCs/>
          <w:sz w:val="28"/>
          <w:szCs w:val="28"/>
        </w:rPr>
        <w:t>д.Н.Ивайтенки</w:t>
      </w:r>
    </w:p>
    <w:p w:rsidR="00B72DF8" w:rsidRPr="005D6C52" w:rsidRDefault="00B72DF8" w:rsidP="00B72DF8">
      <w:pPr>
        <w:ind w:right="5035"/>
        <w:jc w:val="both"/>
        <w:rPr>
          <w:sz w:val="28"/>
          <w:szCs w:val="28"/>
        </w:rPr>
      </w:pPr>
      <w:r>
        <w:rPr>
          <w:sz w:val="28"/>
          <w:szCs w:val="28"/>
        </w:rPr>
        <w:t xml:space="preserve">Об утверждении Положения о порядке и условиях проведения конкурса на замещение должности главы администрации </w:t>
      </w:r>
      <w:r w:rsidRPr="005D6C52">
        <w:rPr>
          <w:sz w:val="28"/>
          <w:szCs w:val="28"/>
        </w:rPr>
        <w:t>Ивайтенского сельского поселения Унечского района</w:t>
      </w:r>
    </w:p>
    <w:p w:rsidR="00B72DF8" w:rsidRDefault="00B72DF8" w:rsidP="00B72DF8">
      <w:pPr>
        <w:rPr>
          <w:sz w:val="28"/>
          <w:szCs w:val="28"/>
        </w:rPr>
      </w:pPr>
    </w:p>
    <w:p w:rsidR="00B72DF8" w:rsidRDefault="00B72DF8" w:rsidP="00B72DF8">
      <w:pPr>
        <w:ind w:firstLine="540"/>
        <w:jc w:val="both"/>
        <w:rPr>
          <w:sz w:val="28"/>
          <w:szCs w:val="28"/>
        </w:rPr>
      </w:pPr>
      <w:r>
        <w:rPr>
          <w:sz w:val="28"/>
          <w:szCs w:val="28"/>
        </w:rPr>
        <w:t xml:space="preserve">В соответствии со статьей 37 Федерального закона от 06.10.2003 № 131-ФЗ «Об общих принципах организации местного самоуправления в Российской Федерации», </w:t>
      </w:r>
      <w:r w:rsidRPr="000D4984">
        <w:rPr>
          <w:bCs/>
          <w:sz w:val="28"/>
          <w:szCs w:val="28"/>
        </w:rPr>
        <w:t xml:space="preserve">Федеральным законом от 09.02.2009 </w:t>
      </w:r>
      <w:r>
        <w:rPr>
          <w:bCs/>
          <w:sz w:val="28"/>
          <w:szCs w:val="28"/>
        </w:rPr>
        <w:t>№</w:t>
      </w:r>
      <w:r w:rsidRPr="000D4984">
        <w:rPr>
          <w:bCs/>
          <w:sz w:val="28"/>
          <w:szCs w:val="28"/>
        </w:rPr>
        <w:t xml:space="preserve"> 8-ФЗ</w:t>
      </w:r>
      <w:r w:rsidRPr="000D4984">
        <w:rPr>
          <w:sz w:val="28"/>
          <w:szCs w:val="28"/>
        </w:rPr>
        <w:t xml:space="preserve"> </w:t>
      </w:r>
      <w:r>
        <w:rPr>
          <w:bCs/>
          <w:sz w:val="28"/>
          <w:szCs w:val="28"/>
        </w:rPr>
        <w:t>«</w:t>
      </w:r>
      <w:r w:rsidRPr="000D4984">
        <w:rPr>
          <w:bCs/>
          <w:sz w:val="28"/>
          <w:szCs w:val="28"/>
        </w:rPr>
        <w:t xml:space="preserve">Об обеспечении доступа к информации о деятельности государственных органов и </w:t>
      </w:r>
      <w:r>
        <w:rPr>
          <w:bCs/>
          <w:sz w:val="28"/>
          <w:szCs w:val="28"/>
        </w:rPr>
        <w:t>органов местного самоуправления»</w:t>
      </w:r>
      <w:r w:rsidRPr="000D4984">
        <w:rPr>
          <w:bCs/>
          <w:sz w:val="28"/>
          <w:szCs w:val="28"/>
        </w:rPr>
        <w:t>,</w:t>
      </w:r>
      <w:r>
        <w:rPr>
          <w:sz w:val="28"/>
          <w:szCs w:val="28"/>
        </w:rP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Уставом Ивайтенского сельского поселения, </w:t>
      </w:r>
      <w:r w:rsidRPr="005D6C52">
        <w:rPr>
          <w:sz w:val="28"/>
          <w:szCs w:val="28"/>
        </w:rPr>
        <w:t>Ивайтенский сельский</w:t>
      </w:r>
      <w:r>
        <w:rPr>
          <w:sz w:val="28"/>
          <w:szCs w:val="28"/>
        </w:rPr>
        <w:t xml:space="preserve"> </w:t>
      </w:r>
      <w:r w:rsidRPr="005D6C52">
        <w:rPr>
          <w:sz w:val="28"/>
          <w:szCs w:val="28"/>
        </w:rPr>
        <w:t>Совет</w:t>
      </w:r>
      <w:r>
        <w:rPr>
          <w:sz w:val="28"/>
          <w:szCs w:val="28"/>
        </w:rPr>
        <w:t xml:space="preserve"> народных депутатов </w:t>
      </w:r>
    </w:p>
    <w:p w:rsidR="00B72DF8" w:rsidRDefault="00B72DF8" w:rsidP="00B72DF8">
      <w:pPr>
        <w:ind w:firstLine="540"/>
        <w:jc w:val="both"/>
        <w:rPr>
          <w:sz w:val="28"/>
          <w:szCs w:val="28"/>
        </w:rPr>
      </w:pPr>
    </w:p>
    <w:p w:rsidR="00B72DF8" w:rsidRDefault="00B72DF8" w:rsidP="00B72DF8">
      <w:pPr>
        <w:jc w:val="both"/>
        <w:rPr>
          <w:sz w:val="28"/>
          <w:szCs w:val="28"/>
        </w:rPr>
      </w:pPr>
      <w:r>
        <w:rPr>
          <w:b/>
          <w:sz w:val="28"/>
          <w:szCs w:val="28"/>
        </w:rPr>
        <w:t>Р Е Ш И Л</w:t>
      </w:r>
      <w:r>
        <w:rPr>
          <w:sz w:val="28"/>
          <w:szCs w:val="28"/>
        </w:rPr>
        <w:t>:</w:t>
      </w:r>
    </w:p>
    <w:p w:rsidR="00B72DF8" w:rsidRDefault="00B72DF8" w:rsidP="00B72DF8">
      <w:pPr>
        <w:ind w:firstLine="540"/>
        <w:jc w:val="both"/>
        <w:rPr>
          <w:sz w:val="28"/>
          <w:szCs w:val="28"/>
        </w:rPr>
      </w:pPr>
    </w:p>
    <w:p w:rsidR="00B72DF8" w:rsidRDefault="00B72DF8" w:rsidP="00B72DF8">
      <w:pPr>
        <w:numPr>
          <w:ilvl w:val="0"/>
          <w:numId w:val="7"/>
        </w:numPr>
        <w:ind w:left="1066" w:hanging="357"/>
        <w:jc w:val="both"/>
        <w:rPr>
          <w:sz w:val="28"/>
          <w:szCs w:val="28"/>
        </w:rPr>
      </w:pPr>
      <w:r>
        <w:rPr>
          <w:sz w:val="28"/>
          <w:szCs w:val="28"/>
        </w:rPr>
        <w:t>Утвердить Положение о порядке и условиях проведения конкурса на замещение должности главы администрации Ивайтенского</w:t>
      </w:r>
      <w:r w:rsidRPr="005D6C52">
        <w:rPr>
          <w:sz w:val="28"/>
          <w:szCs w:val="28"/>
        </w:rPr>
        <w:t xml:space="preserve"> се</w:t>
      </w:r>
      <w:r>
        <w:rPr>
          <w:sz w:val="28"/>
          <w:szCs w:val="28"/>
        </w:rPr>
        <w:t xml:space="preserve">льского </w:t>
      </w:r>
      <w:r w:rsidRPr="005D6C52">
        <w:rPr>
          <w:sz w:val="28"/>
          <w:szCs w:val="28"/>
        </w:rPr>
        <w:t>Совет</w:t>
      </w:r>
      <w:r>
        <w:rPr>
          <w:sz w:val="28"/>
          <w:szCs w:val="28"/>
        </w:rPr>
        <w:t xml:space="preserve">а народных депутатов Унечского района </w:t>
      </w:r>
      <w:r w:rsidRPr="00ED4983">
        <w:rPr>
          <w:sz w:val="28"/>
          <w:szCs w:val="28"/>
        </w:rPr>
        <w:t>Брянской области</w:t>
      </w:r>
      <w:r>
        <w:rPr>
          <w:sz w:val="28"/>
          <w:szCs w:val="28"/>
        </w:rPr>
        <w:t xml:space="preserve">  (приложение).</w:t>
      </w:r>
    </w:p>
    <w:p w:rsidR="00B72DF8" w:rsidRPr="008847FD" w:rsidRDefault="00B72DF8" w:rsidP="00B72DF8">
      <w:pPr>
        <w:numPr>
          <w:ilvl w:val="0"/>
          <w:numId w:val="7"/>
        </w:numPr>
        <w:ind w:left="1066" w:hanging="357"/>
        <w:jc w:val="both"/>
        <w:rPr>
          <w:sz w:val="28"/>
          <w:szCs w:val="28"/>
        </w:rPr>
      </w:pPr>
      <w:r w:rsidRPr="000D4984">
        <w:rPr>
          <w:sz w:val="28"/>
          <w:szCs w:val="28"/>
        </w:rPr>
        <w:t xml:space="preserve">Со </w:t>
      </w:r>
      <w:r w:rsidRPr="008847FD">
        <w:rPr>
          <w:sz w:val="28"/>
          <w:szCs w:val="28"/>
        </w:rPr>
        <w:t>дня вступления в силу настоящего Решения признать утратившими силу Решение Ивайтенского сельского сельского Совета народных депутатов № 3-149 от 04.09.2019 г.</w:t>
      </w:r>
    </w:p>
    <w:p w:rsidR="00B72DF8" w:rsidRPr="008847FD" w:rsidRDefault="00B72DF8" w:rsidP="00B72DF8">
      <w:pPr>
        <w:numPr>
          <w:ilvl w:val="0"/>
          <w:numId w:val="7"/>
        </w:numPr>
        <w:ind w:left="1066" w:hanging="357"/>
        <w:jc w:val="both"/>
        <w:rPr>
          <w:sz w:val="28"/>
          <w:szCs w:val="28"/>
        </w:rPr>
      </w:pPr>
      <w:r w:rsidRPr="008847FD">
        <w:rPr>
          <w:sz w:val="28"/>
          <w:szCs w:val="28"/>
        </w:rPr>
        <w:t xml:space="preserve">Опубликовать данное решение </w:t>
      </w:r>
      <w:r>
        <w:rPr>
          <w:sz w:val="28"/>
          <w:szCs w:val="28"/>
        </w:rPr>
        <w:t>в печа</w:t>
      </w:r>
      <w:r w:rsidRPr="008847FD">
        <w:rPr>
          <w:sz w:val="28"/>
          <w:szCs w:val="28"/>
        </w:rPr>
        <w:t>тном средстве массовой информации Ивайтенского сельского поселения «Муниципальный вестник  Ивайтенского сельского поселения».</w:t>
      </w:r>
    </w:p>
    <w:p w:rsidR="00B72DF8" w:rsidRPr="000D4984" w:rsidRDefault="00B72DF8" w:rsidP="00B72DF8">
      <w:pPr>
        <w:numPr>
          <w:ilvl w:val="0"/>
          <w:numId w:val="7"/>
        </w:numPr>
        <w:ind w:left="1066" w:hanging="357"/>
        <w:jc w:val="both"/>
        <w:rPr>
          <w:sz w:val="28"/>
          <w:szCs w:val="28"/>
        </w:rPr>
      </w:pPr>
      <w:r w:rsidRPr="000D4984">
        <w:rPr>
          <w:sz w:val="28"/>
          <w:szCs w:val="28"/>
        </w:rPr>
        <w:t xml:space="preserve">Настоящее Решение вступает в силу со дня его официального опубликования. </w:t>
      </w:r>
    </w:p>
    <w:p w:rsidR="00B72DF8" w:rsidRDefault="00B72DF8" w:rsidP="00B72DF8">
      <w:pPr>
        <w:shd w:val="clear" w:color="auto" w:fill="FFFFFF"/>
        <w:tabs>
          <w:tab w:val="left" w:pos="1013"/>
        </w:tabs>
        <w:ind w:left="706"/>
        <w:rPr>
          <w:sz w:val="28"/>
          <w:szCs w:val="28"/>
        </w:rPr>
      </w:pPr>
    </w:p>
    <w:p w:rsidR="00B72DF8" w:rsidRPr="009069EC" w:rsidRDefault="00B72DF8" w:rsidP="00B72DF8">
      <w:pPr>
        <w:shd w:val="clear" w:color="auto" w:fill="FFFFFF"/>
        <w:tabs>
          <w:tab w:val="left" w:pos="1013"/>
        </w:tabs>
        <w:rPr>
          <w:sz w:val="28"/>
          <w:szCs w:val="28"/>
        </w:rPr>
      </w:pPr>
      <w:r w:rsidRPr="009069EC">
        <w:rPr>
          <w:sz w:val="28"/>
          <w:szCs w:val="28"/>
        </w:rPr>
        <w:t>Глава</w:t>
      </w:r>
      <w:r w:rsidRPr="009069EC">
        <w:rPr>
          <w:b/>
          <w:sz w:val="28"/>
          <w:szCs w:val="28"/>
        </w:rPr>
        <w:t xml:space="preserve"> </w:t>
      </w:r>
      <w:r w:rsidRPr="009069EC">
        <w:rPr>
          <w:sz w:val="28"/>
          <w:szCs w:val="28"/>
        </w:rPr>
        <w:t xml:space="preserve"> поселения                                                   </w:t>
      </w:r>
      <w:r>
        <w:rPr>
          <w:sz w:val="28"/>
          <w:szCs w:val="28"/>
        </w:rPr>
        <w:t xml:space="preserve">                          </w:t>
      </w:r>
      <w:r w:rsidRPr="009069EC">
        <w:rPr>
          <w:sz w:val="28"/>
          <w:szCs w:val="28"/>
        </w:rPr>
        <w:t xml:space="preserve">  Т.Н.Табунова</w:t>
      </w:r>
    </w:p>
    <w:p w:rsidR="00B72DF8" w:rsidRDefault="00B72DF8" w:rsidP="00B72DF8">
      <w:pPr>
        <w:shd w:val="clear" w:color="auto" w:fill="FFFFFF"/>
        <w:tabs>
          <w:tab w:val="left" w:pos="1013"/>
        </w:tabs>
        <w:rPr>
          <w:sz w:val="22"/>
          <w:szCs w:val="22"/>
        </w:rPr>
      </w:pPr>
      <w:r>
        <w:rPr>
          <w:sz w:val="28"/>
          <w:szCs w:val="28"/>
        </w:rPr>
        <w:tab/>
      </w:r>
      <w:r>
        <w:rPr>
          <w:sz w:val="28"/>
          <w:szCs w:val="28"/>
        </w:rPr>
        <w:tab/>
      </w:r>
      <w:r>
        <w:rPr>
          <w:sz w:val="28"/>
          <w:szCs w:val="28"/>
        </w:rPr>
        <w:tab/>
        <w:t xml:space="preserve"> </w:t>
      </w:r>
      <w:r>
        <w:rPr>
          <w:color w:val="FF0000"/>
          <w:sz w:val="28"/>
          <w:szCs w:val="28"/>
        </w:rPr>
        <w:tab/>
      </w:r>
      <w:r>
        <w:rPr>
          <w:sz w:val="28"/>
          <w:szCs w:val="28"/>
        </w:rPr>
        <w:tab/>
      </w:r>
      <w:r>
        <w:rPr>
          <w:sz w:val="28"/>
          <w:szCs w:val="28"/>
        </w:rPr>
        <w:tab/>
      </w:r>
      <w:r>
        <w:rPr>
          <w:sz w:val="28"/>
          <w:szCs w:val="28"/>
        </w:rPr>
        <w:tab/>
      </w:r>
    </w:p>
    <w:p w:rsidR="00B72DF8" w:rsidRPr="008B3568" w:rsidRDefault="00B72DF8" w:rsidP="00B72DF8">
      <w:pPr>
        <w:tabs>
          <w:tab w:val="left" w:pos="180"/>
        </w:tabs>
        <w:ind w:left="5812"/>
        <w:rPr>
          <w:sz w:val="28"/>
          <w:szCs w:val="28"/>
        </w:rPr>
      </w:pPr>
      <w:r w:rsidRPr="008B3568">
        <w:rPr>
          <w:sz w:val="28"/>
          <w:szCs w:val="28"/>
        </w:rPr>
        <w:lastRenderedPageBreak/>
        <w:t xml:space="preserve"> Приложение</w:t>
      </w:r>
    </w:p>
    <w:p w:rsidR="00B72DF8" w:rsidRPr="008B3568" w:rsidRDefault="00B72DF8" w:rsidP="00B72DF8">
      <w:pPr>
        <w:tabs>
          <w:tab w:val="left" w:pos="180"/>
        </w:tabs>
        <w:ind w:left="5812"/>
        <w:rPr>
          <w:sz w:val="28"/>
          <w:szCs w:val="28"/>
        </w:rPr>
      </w:pPr>
      <w:r w:rsidRPr="009069EC">
        <w:rPr>
          <w:sz w:val="28"/>
          <w:szCs w:val="28"/>
        </w:rPr>
        <w:t>к решению Ивайтенского</w:t>
      </w:r>
      <w:r>
        <w:rPr>
          <w:sz w:val="28"/>
          <w:szCs w:val="28"/>
        </w:rPr>
        <w:t xml:space="preserve"> сельского </w:t>
      </w:r>
      <w:r w:rsidRPr="008B3568">
        <w:rPr>
          <w:sz w:val="28"/>
          <w:szCs w:val="28"/>
        </w:rPr>
        <w:t>Совета народных депутатов</w:t>
      </w:r>
    </w:p>
    <w:p w:rsidR="00B72DF8" w:rsidRPr="008B3568" w:rsidRDefault="00B72DF8" w:rsidP="00B72DF8">
      <w:pPr>
        <w:tabs>
          <w:tab w:val="left" w:pos="180"/>
        </w:tabs>
        <w:ind w:left="5812"/>
        <w:rPr>
          <w:sz w:val="28"/>
          <w:szCs w:val="28"/>
        </w:rPr>
      </w:pPr>
      <w:r>
        <w:rPr>
          <w:sz w:val="28"/>
          <w:szCs w:val="28"/>
        </w:rPr>
        <w:t>от ___.___</w:t>
      </w:r>
      <w:r w:rsidRPr="008B3568">
        <w:rPr>
          <w:sz w:val="28"/>
          <w:szCs w:val="28"/>
        </w:rPr>
        <w:t>.2024 № ______</w:t>
      </w:r>
    </w:p>
    <w:p w:rsidR="00B72DF8" w:rsidRPr="008B3568" w:rsidRDefault="00B72DF8" w:rsidP="00B72DF8">
      <w:pPr>
        <w:jc w:val="right"/>
        <w:rPr>
          <w:sz w:val="28"/>
          <w:szCs w:val="28"/>
        </w:rPr>
      </w:pPr>
    </w:p>
    <w:p w:rsidR="00B72DF8" w:rsidRPr="008B3568" w:rsidRDefault="00B72DF8" w:rsidP="00B72DF8">
      <w:pPr>
        <w:jc w:val="center"/>
        <w:rPr>
          <w:b/>
          <w:sz w:val="28"/>
          <w:szCs w:val="28"/>
        </w:rPr>
      </w:pPr>
    </w:p>
    <w:p w:rsidR="00B72DF8" w:rsidRPr="008B3568" w:rsidRDefault="00B72DF8" w:rsidP="00B72DF8">
      <w:pPr>
        <w:jc w:val="center"/>
        <w:rPr>
          <w:b/>
          <w:sz w:val="28"/>
          <w:szCs w:val="28"/>
        </w:rPr>
      </w:pPr>
      <w:r w:rsidRPr="008B3568">
        <w:rPr>
          <w:b/>
          <w:sz w:val="28"/>
          <w:szCs w:val="28"/>
        </w:rPr>
        <w:t>ПОЛОЖЕНИЕ</w:t>
      </w:r>
    </w:p>
    <w:p w:rsidR="00B72DF8" w:rsidRPr="008B3568" w:rsidRDefault="00B72DF8" w:rsidP="00B72DF8">
      <w:pPr>
        <w:jc w:val="center"/>
        <w:rPr>
          <w:b/>
          <w:sz w:val="28"/>
          <w:szCs w:val="28"/>
        </w:rPr>
      </w:pPr>
      <w:r w:rsidRPr="008B3568">
        <w:rPr>
          <w:b/>
          <w:sz w:val="28"/>
          <w:szCs w:val="28"/>
        </w:rPr>
        <w:t>о порядке и условиях проведения конкурса на</w:t>
      </w:r>
    </w:p>
    <w:p w:rsidR="00B72DF8" w:rsidRPr="008B3568" w:rsidRDefault="00B72DF8" w:rsidP="00B72DF8">
      <w:pPr>
        <w:jc w:val="center"/>
        <w:rPr>
          <w:b/>
          <w:sz w:val="28"/>
          <w:szCs w:val="28"/>
        </w:rPr>
      </w:pPr>
      <w:r w:rsidRPr="008B3568">
        <w:rPr>
          <w:b/>
          <w:sz w:val="28"/>
          <w:szCs w:val="28"/>
        </w:rPr>
        <w:t xml:space="preserve">замещение </w:t>
      </w:r>
      <w:r w:rsidRPr="009069EC">
        <w:rPr>
          <w:b/>
          <w:sz w:val="28"/>
          <w:szCs w:val="28"/>
        </w:rPr>
        <w:t>должности главы администрации Ивайтенского сельского поселения Унечского района Брянской области</w:t>
      </w:r>
      <w:r>
        <w:rPr>
          <w:b/>
          <w:sz w:val="28"/>
          <w:szCs w:val="28"/>
        </w:rPr>
        <w:t xml:space="preserve"> </w:t>
      </w:r>
    </w:p>
    <w:p w:rsidR="00B72DF8" w:rsidRPr="008B3568" w:rsidRDefault="00B72DF8" w:rsidP="00B72DF8">
      <w:pPr>
        <w:pStyle w:val="p2"/>
        <w:numPr>
          <w:ilvl w:val="0"/>
          <w:numId w:val="1"/>
        </w:numPr>
        <w:shd w:val="clear" w:color="auto" w:fill="FFFFFF"/>
        <w:spacing w:before="0" w:after="0"/>
        <w:jc w:val="center"/>
        <w:rPr>
          <w:sz w:val="28"/>
          <w:szCs w:val="28"/>
        </w:rPr>
      </w:pPr>
      <w:r w:rsidRPr="008B3568">
        <w:rPr>
          <w:rStyle w:val="s1"/>
          <w:b/>
          <w:color w:val="000000"/>
          <w:sz w:val="28"/>
          <w:szCs w:val="28"/>
        </w:rPr>
        <w:t>ОБЩИЕ ПОЛОЖЕНИЯ</w:t>
      </w:r>
    </w:p>
    <w:p w:rsidR="00B72DF8" w:rsidRPr="008B3568" w:rsidRDefault="00B72DF8" w:rsidP="00B72DF8">
      <w:pPr>
        <w:pStyle w:val="p2"/>
        <w:shd w:val="clear" w:color="auto" w:fill="FFFFFF"/>
        <w:spacing w:before="0" w:after="0"/>
        <w:ind w:left="360"/>
        <w:rPr>
          <w:sz w:val="28"/>
          <w:szCs w:val="28"/>
        </w:rPr>
      </w:pP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 xml:space="preserve">Настоящим Положением в соответствии со ст. 37 Федерального </w:t>
      </w:r>
      <w:hyperlink r:id="rId8" w:anchor="_blank" w:history="1">
        <w:r w:rsidRPr="008B3568">
          <w:rPr>
            <w:rStyle w:val="a3"/>
            <w:color w:val="000000"/>
            <w:sz w:val="28"/>
            <w:szCs w:val="28"/>
          </w:rPr>
          <w:t>закона</w:t>
        </w:r>
      </w:hyperlink>
      <w:r w:rsidRPr="008B3568">
        <w:rPr>
          <w:rStyle w:val="s3"/>
          <w:color w:val="000000"/>
          <w:sz w:val="28"/>
          <w:szCs w:val="28"/>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w:t>
      </w:r>
      <w:r>
        <w:rPr>
          <w:rStyle w:val="s3"/>
          <w:color w:val="000000"/>
          <w:sz w:val="28"/>
          <w:szCs w:val="28"/>
        </w:rPr>
        <w:t>администрации Ивайтенского сельского поселения Унечского района Брянской области</w:t>
      </w:r>
      <w:r>
        <w:rPr>
          <w:rStyle w:val="s4"/>
          <w:color w:val="000000"/>
          <w:sz w:val="28"/>
          <w:szCs w:val="28"/>
        </w:rPr>
        <w:t xml:space="preserve"> </w:t>
      </w:r>
      <w:r w:rsidRPr="008B3568">
        <w:rPr>
          <w:rStyle w:val="s3"/>
          <w:color w:val="000000"/>
          <w:sz w:val="28"/>
          <w:szCs w:val="28"/>
        </w:rPr>
        <w:t xml:space="preserve"> (далее по тексту – конкурс, глава администрации).</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 xml:space="preserve">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w:t>
      </w:r>
      <w:r w:rsidRPr="009069EC">
        <w:rPr>
          <w:rStyle w:val="s3"/>
          <w:sz w:val="28"/>
          <w:szCs w:val="28"/>
        </w:rPr>
        <w:t xml:space="preserve">в Брянской области» (далее – Закон «О муниципальной службе в Брянской области»), Уставом </w:t>
      </w:r>
      <w:r w:rsidRPr="009069EC">
        <w:rPr>
          <w:sz w:val="28"/>
          <w:szCs w:val="28"/>
        </w:rPr>
        <w:t>Ивайтенского сельского поселения Унечского района Брянской области</w:t>
      </w:r>
      <w:r w:rsidRPr="009069EC">
        <w:rPr>
          <w:rStyle w:val="s3"/>
          <w:sz w:val="28"/>
          <w:szCs w:val="28"/>
        </w:rPr>
        <w:t>.</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t>Конкурс обеспечивает право граждан Российской Федерации на</w:t>
      </w:r>
      <w:r>
        <w:rPr>
          <w:rStyle w:val="s3"/>
          <w:color w:val="000000"/>
          <w:sz w:val="28"/>
          <w:szCs w:val="28"/>
        </w:rPr>
        <w:t> </w:t>
      </w:r>
      <w:r w:rsidRPr="008B3568">
        <w:rPr>
          <w:rStyle w:val="s3"/>
          <w:color w:val="000000"/>
          <w:sz w:val="28"/>
          <w:szCs w:val="28"/>
        </w:rPr>
        <w:t>равный доступ к муниципальной службе, а также право муниципальных служащих на должностной рост на конкурсной основе.</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color w:val="000000"/>
          <w:sz w:val="28"/>
          <w:szCs w:val="28"/>
        </w:rPr>
      </w:pPr>
      <w:r w:rsidRPr="008B3568">
        <w:rPr>
          <w:rStyle w:val="s3"/>
          <w:color w:val="000000"/>
          <w:sz w:val="28"/>
          <w:szCs w:val="28"/>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предъявляемым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color w:val="000000"/>
          <w:sz w:val="28"/>
          <w:szCs w:val="28"/>
        </w:rPr>
        <w:t xml:space="preserve">Конкурс объявляется по решению </w:t>
      </w:r>
      <w:r w:rsidRPr="009069EC">
        <w:rPr>
          <w:sz w:val="28"/>
          <w:szCs w:val="28"/>
        </w:rPr>
        <w:t>Ивайтенского сельского</w:t>
      </w:r>
      <w:r>
        <w:rPr>
          <w:b/>
          <w:color w:val="FF0000"/>
          <w:sz w:val="28"/>
          <w:szCs w:val="28"/>
        </w:rPr>
        <w:t xml:space="preserve"> </w:t>
      </w:r>
      <w:r w:rsidRPr="008B3568">
        <w:rPr>
          <w:color w:val="000000"/>
          <w:sz w:val="28"/>
          <w:szCs w:val="28"/>
        </w:rPr>
        <w:t>Совета наро</w:t>
      </w:r>
      <w:r w:rsidR="00FA5966">
        <w:rPr>
          <w:color w:val="000000"/>
          <w:sz w:val="28"/>
          <w:szCs w:val="28"/>
        </w:rPr>
        <w:t>дных депутатов (далее – сельский</w:t>
      </w:r>
      <w:r w:rsidRPr="008B3568">
        <w:rPr>
          <w:color w:val="000000"/>
          <w:sz w:val="28"/>
          <w:szCs w:val="28"/>
        </w:rPr>
        <w:t xml:space="preserve"> Совет).</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5"/>
          <w:rFonts w:ascii="Symbol" w:eastAsia="Symbol" w:hAnsi="Symbol"/>
          <w:color w:val="000000"/>
          <w:sz w:val="28"/>
          <w:szCs w:val="28"/>
        </w:rPr>
      </w:pPr>
      <w:r w:rsidRPr="008B3568">
        <w:rPr>
          <w:rStyle w:val="s3"/>
          <w:color w:val="000000"/>
          <w:sz w:val="28"/>
          <w:szCs w:val="28"/>
        </w:rPr>
        <w:t>Конкурс проводится в случаях:</w:t>
      </w:r>
    </w:p>
    <w:p w:rsidR="00B72DF8" w:rsidRPr="008B3568" w:rsidRDefault="00B72DF8" w:rsidP="00B72DF8">
      <w:pPr>
        <w:pStyle w:val="p4"/>
        <w:shd w:val="clear" w:color="auto" w:fill="FFFFFF"/>
        <w:spacing w:before="0" w:after="0"/>
        <w:ind w:firstLine="360"/>
        <w:jc w:val="both"/>
        <w:rPr>
          <w:rStyle w:val="s5"/>
          <w:rFonts w:ascii="Symbol" w:eastAsia="Symbol" w:hAnsi="Symbol"/>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истечения срока контракта, заключенного с главой администрации;</w:t>
      </w:r>
    </w:p>
    <w:p w:rsidR="00B72DF8" w:rsidRPr="008B3568" w:rsidRDefault="00B72DF8" w:rsidP="00B72DF8">
      <w:pPr>
        <w:pStyle w:val="p4"/>
        <w:shd w:val="clear" w:color="auto" w:fill="FFFFFF"/>
        <w:spacing w:before="0" w:after="0"/>
        <w:ind w:firstLine="360"/>
        <w:jc w:val="both"/>
        <w:rPr>
          <w:rStyle w:val="s3"/>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досрочного прекращения полномочий главы администрации.</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rStyle w:val="s3"/>
          <w:color w:val="000000"/>
          <w:sz w:val="28"/>
          <w:szCs w:val="28"/>
        </w:rPr>
      </w:pPr>
      <w:r w:rsidRPr="008B3568">
        <w:rPr>
          <w:rStyle w:val="s3"/>
          <w:color w:val="000000"/>
          <w:sz w:val="28"/>
          <w:szCs w:val="28"/>
        </w:rPr>
        <w:lastRenderedPageBreak/>
        <w:t>Основными принципами конкурса являются создание равных условий для всех кандидатов и конкурсантов, объективность оценки и единство требований ко всем лицам, принимающим участие в конкурсе.</w:t>
      </w:r>
    </w:p>
    <w:p w:rsidR="00B72DF8" w:rsidRPr="008B3568" w:rsidRDefault="00B72DF8" w:rsidP="00B72DF8">
      <w:pPr>
        <w:pStyle w:val="p3"/>
        <w:numPr>
          <w:ilvl w:val="1"/>
          <w:numId w:val="1"/>
        </w:numPr>
        <w:shd w:val="clear" w:color="auto" w:fill="FFFFFF"/>
        <w:tabs>
          <w:tab w:val="left" w:pos="851"/>
        </w:tabs>
        <w:spacing w:before="0" w:after="0"/>
        <w:ind w:left="0" w:firstLine="360"/>
        <w:jc w:val="both"/>
        <w:rPr>
          <w:sz w:val="28"/>
          <w:szCs w:val="28"/>
        </w:rPr>
      </w:pPr>
      <w:r w:rsidRPr="008B3568">
        <w:rPr>
          <w:rStyle w:val="s3"/>
          <w:color w:val="000000"/>
          <w:sz w:val="28"/>
          <w:szCs w:val="28"/>
        </w:rPr>
        <w:t xml:space="preserve">Периодом проведения конкурса считается период со дня принятия решения о проведении конкурса и до дня принятия решения о назначении главы администрации </w:t>
      </w:r>
      <w:r w:rsidRPr="009069EC">
        <w:rPr>
          <w:sz w:val="28"/>
          <w:szCs w:val="28"/>
        </w:rPr>
        <w:t xml:space="preserve">Ивайтенского </w:t>
      </w:r>
      <w:r>
        <w:rPr>
          <w:sz w:val="28"/>
          <w:szCs w:val="28"/>
        </w:rPr>
        <w:t xml:space="preserve"> поселения</w:t>
      </w:r>
      <w:r w:rsidRPr="008B3568">
        <w:rPr>
          <w:color w:val="000000"/>
          <w:sz w:val="28"/>
          <w:szCs w:val="28"/>
        </w:rPr>
        <w:t xml:space="preserve"> </w:t>
      </w:r>
      <w:r w:rsidRPr="008B3568">
        <w:rPr>
          <w:rStyle w:val="s3"/>
          <w:color w:val="000000"/>
          <w:sz w:val="28"/>
          <w:szCs w:val="28"/>
        </w:rPr>
        <w:t>по результатам конкурса на замещение указанной должности.</w:t>
      </w:r>
    </w:p>
    <w:p w:rsidR="00B72DF8" w:rsidRPr="008B3568" w:rsidRDefault="00B72DF8" w:rsidP="00B72DF8">
      <w:pPr>
        <w:pStyle w:val="p3"/>
        <w:shd w:val="clear" w:color="auto" w:fill="FFFFFF"/>
        <w:tabs>
          <w:tab w:val="left" w:pos="851"/>
        </w:tabs>
        <w:spacing w:before="0" w:after="0"/>
        <w:ind w:left="360"/>
        <w:jc w:val="both"/>
        <w:rPr>
          <w:sz w:val="28"/>
          <w:szCs w:val="28"/>
        </w:rPr>
      </w:pPr>
    </w:p>
    <w:p w:rsidR="00B72DF8" w:rsidRPr="008B3568" w:rsidRDefault="00B72DF8" w:rsidP="00B72DF8">
      <w:pPr>
        <w:pStyle w:val="p3"/>
        <w:shd w:val="clear" w:color="auto" w:fill="FFFFFF"/>
        <w:tabs>
          <w:tab w:val="left" w:pos="851"/>
        </w:tabs>
        <w:spacing w:before="0" w:after="0"/>
        <w:ind w:left="360"/>
        <w:jc w:val="both"/>
        <w:rPr>
          <w:color w:val="000000"/>
          <w:sz w:val="28"/>
          <w:szCs w:val="28"/>
        </w:rPr>
      </w:pPr>
    </w:p>
    <w:p w:rsidR="00B72DF8" w:rsidRPr="008B3568" w:rsidRDefault="00B72DF8" w:rsidP="00B72DF8">
      <w:pPr>
        <w:pStyle w:val="p6"/>
        <w:shd w:val="clear" w:color="auto" w:fill="FFFFFF"/>
        <w:spacing w:before="0" w:after="0"/>
        <w:jc w:val="center"/>
        <w:rPr>
          <w:color w:val="000000"/>
          <w:sz w:val="28"/>
          <w:szCs w:val="28"/>
        </w:rPr>
      </w:pPr>
    </w:p>
    <w:p w:rsidR="00B72DF8" w:rsidRPr="008B3568" w:rsidRDefault="00B72DF8" w:rsidP="00B72DF8">
      <w:pPr>
        <w:pStyle w:val="p6"/>
        <w:shd w:val="clear" w:color="auto" w:fill="FFFFFF"/>
        <w:spacing w:before="0" w:after="0"/>
        <w:jc w:val="center"/>
        <w:rPr>
          <w:rStyle w:val="s7"/>
          <w:b/>
          <w:caps/>
          <w:color w:val="000000"/>
          <w:sz w:val="28"/>
          <w:szCs w:val="28"/>
        </w:rPr>
      </w:pPr>
      <w:r w:rsidRPr="008B3568">
        <w:rPr>
          <w:rStyle w:val="s6"/>
          <w:rFonts w:eastAsia="Arial Unicode MS"/>
          <w:b/>
          <w:caps/>
          <w:color w:val="000000"/>
          <w:sz w:val="28"/>
          <w:szCs w:val="28"/>
        </w:rPr>
        <w:t>2.​</w:t>
      </w:r>
      <w:r w:rsidRPr="008B3568">
        <w:rPr>
          <w:rStyle w:val="s6"/>
          <w:rFonts w:eastAsia="Arial Unicode MS"/>
          <w:caps/>
          <w:color w:val="000000"/>
          <w:sz w:val="28"/>
          <w:szCs w:val="28"/>
        </w:rPr>
        <w:t> </w:t>
      </w:r>
      <w:r w:rsidRPr="008B3568">
        <w:rPr>
          <w:rStyle w:val="s7"/>
          <w:b/>
          <w:caps/>
          <w:color w:val="000000"/>
          <w:sz w:val="28"/>
          <w:szCs w:val="28"/>
        </w:rPr>
        <w:t>Состав, порядок формирования и полномочия</w:t>
      </w:r>
    </w:p>
    <w:p w:rsidR="00B72DF8" w:rsidRPr="008B3568" w:rsidRDefault="00B72DF8" w:rsidP="00B72DF8">
      <w:pPr>
        <w:pStyle w:val="p2"/>
        <w:shd w:val="clear" w:color="auto" w:fill="FFFFFF"/>
        <w:spacing w:before="0" w:after="0"/>
        <w:jc w:val="center"/>
        <w:rPr>
          <w:sz w:val="28"/>
          <w:szCs w:val="28"/>
        </w:rPr>
      </w:pPr>
      <w:r w:rsidRPr="008B3568">
        <w:rPr>
          <w:rStyle w:val="s7"/>
          <w:b/>
          <w:caps/>
          <w:color w:val="000000"/>
          <w:sz w:val="28"/>
          <w:szCs w:val="28"/>
        </w:rPr>
        <w:t>конкурсной комиссии</w:t>
      </w:r>
    </w:p>
    <w:p w:rsidR="00B72DF8" w:rsidRPr="008B3568" w:rsidRDefault="00B72DF8" w:rsidP="00B72DF8">
      <w:pPr>
        <w:pStyle w:val="p2"/>
        <w:shd w:val="clear" w:color="auto" w:fill="FFFFFF"/>
        <w:spacing w:before="0" w:after="0"/>
        <w:jc w:val="center"/>
        <w:rPr>
          <w:sz w:val="28"/>
          <w:szCs w:val="28"/>
        </w:rPr>
      </w:pPr>
    </w:p>
    <w:p w:rsidR="00B72DF8" w:rsidRPr="008B3568" w:rsidRDefault="00B72DF8" w:rsidP="00B72DF8">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color w:val="000000"/>
          <w:sz w:val="28"/>
          <w:szCs w:val="28"/>
        </w:rPr>
        <w:t xml:space="preserve"> Для проведения конкурса Советом образуется конкурсная комиссия (далее </w:t>
      </w:r>
      <w:r w:rsidRPr="008B3568">
        <w:rPr>
          <w:rStyle w:val="s3"/>
          <w:color w:val="000000"/>
          <w:sz w:val="28"/>
          <w:szCs w:val="28"/>
        </w:rPr>
        <w:t>–</w:t>
      </w:r>
      <w:r w:rsidRPr="008B3568">
        <w:rPr>
          <w:color w:val="000000"/>
          <w:sz w:val="28"/>
          <w:szCs w:val="28"/>
        </w:rPr>
        <w:t xml:space="preserve"> комиссия).</w:t>
      </w:r>
    </w:p>
    <w:p w:rsidR="00B72DF8" w:rsidRPr="008B3568" w:rsidRDefault="00B72DF8" w:rsidP="00B72DF8">
      <w:pPr>
        <w:pStyle w:val="p7"/>
        <w:shd w:val="clear" w:color="auto" w:fill="FFFFFF"/>
        <w:tabs>
          <w:tab w:val="left" w:pos="851"/>
        </w:tabs>
        <w:spacing w:before="0" w:after="0"/>
        <w:ind w:firstLine="426"/>
        <w:jc w:val="both"/>
        <w:rPr>
          <w:color w:val="000000"/>
          <w:sz w:val="28"/>
          <w:szCs w:val="28"/>
        </w:rPr>
      </w:pPr>
      <w:r w:rsidRPr="008B3568">
        <w:rPr>
          <w:color w:val="000000"/>
          <w:sz w:val="28"/>
          <w:szCs w:val="28"/>
        </w:rPr>
        <w:t>Состав комиссии, сроки и порядок ее работы определяются настоящим Положением</w:t>
      </w:r>
      <w:r>
        <w:rPr>
          <w:color w:val="000000"/>
          <w:sz w:val="28"/>
          <w:szCs w:val="28"/>
        </w:rPr>
        <w:t xml:space="preserve">, Уставом </w:t>
      </w:r>
      <w:r w:rsidRPr="00FC5E22">
        <w:rPr>
          <w:sz w:val="28"/>
          <w:szCs w:val="28"/>
        </w:rPr>
        <w:t>Ивайтенского сельского поселения.</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rStyle w:val="s2"/>
          <w:rFonts w:ascii="Symbol" w:eastAsia="Symbol" w:hAnsi="Symbol" w:cs="Symbol"/>
          <w:color w:val="000000"/>
          <w:sz w:val="28"/>
          <w:szCs w:val="28"/>
        </w:rPr>
      </w:pPr>
      <w:r w:rsidRPr="008B3568">
        <w:rPr>
          <w:color w:val="000000"/>
          <w:sz w:val="28"/>
          <w:szCs w:val="28"/>
        </w:rPr>
        <w:t>Основными задачами комиссии при проведении конкурса являются</w:t>
      </w:r>
      <w:r w:rsidRPr="008B3568">
        <w:rPr>
          <w:rStyle w:val="s3"/>
          <w:color w:val="000000"/>
          <w:sz w:val="28"/>
          <w:szCs w:val="28"/>
        </w:rPr>
        <w:t>:</w:t>
      </w:r>
    </w:p>
    <w:p w:rsidR="00B72DF8" w:rsidRPr="008B3568" w:rsidRDefault="00B72DF8" w:rsidP="00B72DF8">
      <w:pPr>
        <w:pStyle w:val="p7"/>
        <w:shd w:val="clear" w:color="auto" w:fill="FFFFFF"/>
        <w:spacing w:before="0" w:after="0"/>
        <w:ind w:firstLine="426"/>
        <w:jc w:val="both"/>
        <w:rPr>
          <w:rStyle w:val="s2"/>
          <w:rFonts w:ascii="Symbol" w:eastAsia="Symbol" w:hAnsi="Symbol" w:cs="Symbol"/>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обеспечение равных условий проведения конкурса для всех кандидатов;</w:t>
      </w:r>
    </w:p>
    <w:p w:rsidR="00B72DF8" w:rsidRPr="008B3568" w:rsidRDefault="00B72DF8" w:rsidP="00B72DF8">
      <w:pPr>
        <w:pStyle w:val="p7"/>
        <w:shd w:val="clear" w:color="auto" w:fill="FFFFFF"/>
        <w:spacing w:before="0" w:after="0"/>
        <w:ind w:firstLine="426"/>
        <w:jc w:val="both"/>
        <w:rPr>
          <w:rStyle w:val="s2"/>
          <w:rFonts w:ascii="Symbol" w:eastAsia="Symbol" w:hAnsi="Symbol" w:cs="Symbol"/>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рассмотрение документов, представленных на конкурс;</w:t>
      </w:r>
    </w:p>
    <w:p w:rsidR="00B72DF8" w:rsidRDefault="00B72DF8" w:rsidP="00B72DF8">
      <w:pPr>
        <w:pStyle w:val="p7"/>
        <w:shd w:val="clear" w:color="auto" w:fill="FFFFFF"/>
        <w:spacing w:before="0" w:after="0"/>
        <w:ind w:firstLine="426"/>
        <w:jc w:val="both"/>
        <w:rPr>
          <w:color w:val="000000"/>
          <w:sz w:val="28"/>
          <w:szCs w:val="28"/>
        </w:rPr>
      </w:pPr>
      <w:r w:rsidRPr="008B3568">
        <w:rPr>
          <w:rStyle w:val="s2"/>
          <w:rFonts w:ascii="Symbol" w:eastAsia="Symbol" w:hAnsi="Symbol" w:cs="Symbol"/>
          <w:color w:val="000000"/>
          <w:sz w:val="28"/>
          <w:szCs w:val="28"/>
        </w:rPr>
        <w:t></w:t>
      </w:r>
      <w:r w:rsidRPr="008B3568">
        <w:rPr>
          <w:rStyle w:val="s2"/>
          <w:color w:val="000000"/>
          <w:sz w:val="28"/>
          <w:szCs w:val="28"/>
        </w:rPr>
        <w:t xml:space="preserve"> </w:t>
      </w:r>
      <w:r w:rsidRPr="008B3568">
        <w:rPr>
          <w:color w:val="000000"/>
          <w:sz w:val="28"/>
          <w:szCs w:val="28"/>
        </w:rPr>
        <w:t xml:space="preserve">представление </w:t>
      </w:r>
      <w:r>
        <w:rPr>
          <w:color w:val="000000"/>
          <w:sz w:val="28"/>
          <w:szCs w:val="28"/>
        </w:rPr>
        <w:t>сельскому</w:t>
      </w:r>
      <w:r w:rsidRPr="008B3568">
        <w:rPr>
          <w:color w:val="000000"/>
          <w:sz w:val="28"/>
          <w:szCs w:val="28"/>
        </w:rPr>
        <w:t xml:space="preserve"> Совету по результатам конкурса кандидатов для назначения на должность главы администрации.</w:t>
      </w:r>
    </w:p>
    <w:p w:rsidR="00B72DF8" w:rsidRPr="00FC5E22" w:rsidRDefault="00B72DF8" w:rsidP="00B72DF8">
      <w:pPr>
        <w:pStyle w:val="p7"/>
        <w:numPr>
          <w:ilvl w:val="1"/>
          <w:numId w:val="4"/>
        </w:numPr>
        <w:shd w:val="clear" w:color="auto" w:fill="FFFFFF"/>
        <w:tabs>
          <w:tab w:val="left" w:pos="851"/>
        </w:tabs>
        <w:spacing w:before="0" w:after="0"/>
        <w:ind w:left="426" w:firstLine="426"/>
        <w:jc w:val="both"/>
        <w:rPr>
          <w:sz w:val="28"/>
          <w:szCs w:val="28"/>
        </w:rPr>
      </w:pPr>
      <w:r w:rsidRPr="00FC5E22">
        <w:rPr>
          <w:color w:val="000000"/>
          <w:sz w:val="28"/>
          <w:szCs w:val="28"/>
        </w:rPr>
        <w:t xml:space="preserve"> Комиссия формируется на срок проведения конкурса. Общее число членов комиссии </w:t>
      </w:r>
      <w:r w:rsidRPr="00FC5E22">
        <w:rPr>
          <w:rStyle w:val="s3"/>
          <w:color w:val="000000"/>
          <w:sz w:val="28"/>
          <w:szCs w:val="28"/>
        </w:rPr>
        <w:t>–</w:t>
      </w:r>
      <w:r w:rsidRPr="00FC5E22">
        <w:rPr>
          <w:color w:val="000000"/>
          <w:sz w:val="28"/>
          <w:szCs w:val="28"/>
        </w:rPr>
        <w:t xml:space="preserve"> 6 человек, </w:t>
      </w:r>
      <w:r w:rsidRPr="00FC5E22">
        <w:rPr>
          <w:sz w:val="28"/>
          <w:szCs w:val="28"/>
        </w:rPr>
        <w:t>из которых одна вторая ее членов (три человека) назначается Ивайтенским сельским Советом, одна вторая (три человека) –  главой администрации Унечского</w:t>
      </w:r>
      <w:r>
        <w:rPr>
          <w:sz w:val="28"/>
          <w:szCs w:val="28"/>
        </w:rPr>
        <w:t xml:space="preserve"> муниципального</w:t>
      </w:r>
      <w:r w:rsidRPr="00FC5E22">
        <w:rPr>
          <w:sz w:val="28"/>
          <w:szCs w:val="28"/>
        </w:rPr>
        <w:t xml:space="preserve"> района Брянской области.</w:t>
      </w:r>
    </w:p>
    <w:p w:rsidR="00B72DF8" w:rsidRPr="00FC5E22" w:rsidRDefault="00B72DF8" w:rsidP="00B72DF8">
      <w:pPr>
        <w:pStyle w:val="p7"/>
        <w:numPr>
          <w:ilvl w:val="1"/>
          <w:numId w:val="4"/>
        </w:numPr>
        <w:shd w:val="clear" w:color="auto" w:fill="FFFFFF"/>
        <w:tabs>
          <w:tab w:val="left" w:pos="851"/>
        </w:tabs>
        <w:spacing w:before="0" w:after="0"/>
        <w:ind w:left="426" w:firstLine="426"/>
        <w:jc w:val="both"/>
        <w:rPr>
          <w:sz w:val="28"/>
          <w:szCs w:val="28"/>
        </w:rPr>
      </w:pPr>
      <w:r w:rsidRPr="00FC5E22">
        <w:rPr>
          <w:sz w:val="28"/>
          <w:szCs w:val="28"/>
        </w:rPr>
        <w:t>Членами конкурсной комиссии не могут быть:</w:t>
      </w:r>
    </w:p>
    <w:p w:rsidR="00B72DF8" w:rsidRPr="008B3568" w:rsidRDefault="00B72DF8" w:rsidP="00B72DF8">
      <w:pPr>
        <w:ind w:left="360"/>
        <w:jc w:val="both"/>
        <w:rPr>
          <w:sz w:val="28"/>
          <w:szCs w:val="28"/>
        </w:rPr>
      </w:pPr>
      <w:r w:rsidRPr="008B3568">
        <w:rPr>
          <w:sz w:val="28"/>
          <w:szCs w:val="28"/>
        </w:rPr>
        <w:tab/>
        <w:t>а) лица, не имеющие гражданства Российской Федерации;</w:t>
      </w:r>
    </w:p>
    <w:p w:rsidR="00B72DF8" w:rsidRPr="008B3568" w:rsidRDefault="00B72DF8" w:rsidP="00B72DF8">
      <w:pPr>
        <w:ind w:left="360"/>
        <w:jc w:val="both"/>
        <w:rPr>
          <w:sz w:val="28"/>
          <w:szCs w:val="28"/>
        </w:rPr>
      </w:pPr>
      <w:r w:rsidRPr="008B3568">
        <w:rPr>
          <w:sz w:val="28"/>
          <w:szCs w:val="28"/>
        </w:rPr>
        <w:tab/>
        <w:t>б) граждане Российской Федерации, признанные недееспособными или ограничено дееспособными решением суда, вступившим в законную силу;</w:t>
      </w:r>
    </w:p>
    <w:p w:rsidR="00B72DF8" w:rsidRPr="008B3568" w:rsidRDefault="00B72DF8" w:rsidP="00B72DF8">
      <w:pPr>
        <w:ind w:left="360"/>
        <w:jc w:val="both"/>
        <w:rPr>
          <w:sz w:val="28"/>
          <w:szCs w:val="28"/>
        </w:rPr>
      </w:pPr>
      <w:r w:rsidRPr="008B3568">
        <w:rPr>
          <w:sz w:val="28"/>
          <w:szCs w:val="28"/>
        </w:rPr>
        <w:tab/>
        <w:t>в) супруги и близкие родственники кандидатов, близкие родственники супругов кандидатов;</w:t>
      </w:r>
    </w:p>
    <w:p w:rsidR="00B72DF8" w:rsidRPr="008B3568" w:rsidRDefault="00B72DF8" w:rsidP="00B72DF8">
      <w:pPr>
        <w:ind w:left="360"/>
        <w:jc w:val="both"/>
        <w:rPr>
          <w:rStyle w:val="s3"/>
          <w:color w:val="000000"/>
          <w:sz w:val="28"/>
          <w:szCs w:val="28"/>
        </w:rPr>
      </w:pPr>
      <w:r w:rsidRPr="008B3568">
        <w:rPr>
          <w:sz w:val="28"/>
          <w:szCs w:val="28"/>
        </w:rPr>
        <w:tab/>
        <w:t>г) лица, которые намерены участвовать в конкурсе на замещение должности главы администрации.</w:t>
      </w:r>
    </w:p>
    <w:p w:rsidR="00B72DF8" w:rsidRDefault="00B72DF8" w:rsidP="00B72DF8">
      <w:pPr>
        <w:pStyle w:val="p7"/>
        <w:numPr>
          <w:ilvl w:val="1"/>
          <w:numId w:val="4"/>
        </w:numPr>
        <w:shd w:val="clear" w:color="auto" w:fill="FFFFFF"/>
        <w:tabs>
          <w:tab w:val="left" w:pos="851"/>
        </w:tabs>
        <w:spacing w:before="0" w:after="0"/>
        <w:ind w:left="0" w:firstLine="426"/>
        <w:jc w:val="both"/>
        <w:rPr>
          <w:rStyle w:val="s3"/>
          <w:color w:val="000000"/>
          <w:sz w:val="28"/>
          <w:szCs w:val="28"/>
        </w:rPr>
      </w:pPr>
      <w:r w:rsidRPr="008B3568">
        <w:rPr>
          <w:rStyle w:val="s3"/>
          <w:color w:val="000000"/>
          <w:sz w:val="28"/>
          <w:szCs w:val="28"/>
        </w:rPr>
        <w:t xml:space="preserve">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B72DF8" w:rsidRDefault="00B72DF8" w:rsidP="00B72DF8">
      <w:pPr>
        <w:pStyle w:val="p7"/>
        <w:shd w:val="clear" w:color="auto" w:fill="FFFFFF"/>
        <w:tabs>
          <w:tab w:val="left" w:pos="851"/>
        </w:tabs>
        <w:spacing w:before="0" w:after="0"/>
        <w:jc w:val="both"/>
        <w:rPr>
          <w:rStyle w:val="s3"/>
          <w:color w:val="000000"/>
          <w:sz w:val="28"/>
          <w:szCs w:val="28"/>
        </w:rPr>
      </w:pPr>
      <w:r>
        <w:rPr>
          <w:rStyle w:val="s3"/>
          <w:color w:val="000000"/>
          <w:sz w:val="28"/>
          <w:szCs w:val="28"/>
        </w:rPr>
        <w:tab/>
        <w:t xml:space="preserve">Члены </w:t>
      </w:r>
      <w:r w:rsidRPr="00A13949">
        <w:rPr>
          <w:rStyle w:val="s3"/>
          <w:color w:val="000000"/>
          <w:sz w:val="28"/>
          <w:szCs w:val="28"/>
        </w:rPr>
        <w:t>конкурсной комиссии не должны допускать возникновения личной заинтересованности при исполнении своих обязанностей, установленных настоящим Порядко</w:t>
      </w:r>
      <w:r w:rsidR="00583BE8">
        <w:rPr>
          <w:rStyle w:val="s3"/>
          <w:color w:val="000000"/>
          <w:sz w:val="28"/>
          <w:szCs w:val="28"/>
        </w:rPr>
        <w:t>м, который</w:t>
      </w:r>
      <w:r w:rsidRPr="00A13949">
        <w:rPr>
          <w:rStyle w:val="s3"/>
          <w:color w:val="000000"/>
          <w:sz w:val="28"/>
          <w:szCs w:val="28"/>
        </w:rPr>
        <w:t xml:space="preserve"> приводит или может привести к конфликту интересов.</w:t>
      </w:r>
    </w:p>
    <w:p w:rsidR="00B72DF8" w:rsidRPr="00A13949" w:rsidRDefault="00B72DF8" w:rsidP="00B72DF8">
      <w:pPr>
        <w:pStyle w:val="p7"/>
        <w:shd w:val="clear" w:color="auto" w:fill="FFFFFF"/>
        <w:tabs>
          <w:tab w:val="left" w:pos="851"/>
        </w:tabs>
        <w:spacing w:before="0" w:after="0"/>
        <w:jc w:val="both"/>
        <w:rPr>
          <w:rStyle w:val="s3"/>
        </w:rPr>
      </w:pPr>
      <w:r>
        <w:tab/>
      </w:r>
      <w:r w:rsidRPr="00A13949">
        <w:rPr>
          <w:rStyle w:val="s3"/>
          <w:color w:val="000000"/>
          <w:sz w:val="28"/>
          <w:szCs w:val="28"/>
        </w:rPr>
        <w:t xml:space="preserve">Для целей настоящего Порядка используются понятия «конфликт интересов» и «личная заинтересованность», установленные соответственно </w:t>
      </w:r>
      <w:r w:rsidRPr="00A13949">
        <w:rPr>
          <w:rStyle w:val="s3"/>
          <w:color w:val="000000"/>
          <w:sz w:val="28"/>
          <w:szCs w:val="28"/>
        </w:rPr>
        <w:lastRenderedPageBreak/>
        <w:t>частью 1 и частью 2 статьи 10 Федерального закона от 25 декабря 2008 года № 273-ФЗ «О противодействии коррупции».</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rStyle w:val="s3"/>
          <w:sz w:val="28"/>
          <w:szCs w:val="28"/>
        </w:rPr>
      </w:pPr>
      <w:r w:rsidRPr="008B3568">
        <w:rPr>
          <w:color w:val="000000"/>
          <w:sz w:val="28"/>
          <w:szCs w:val="28"/>
        </w:rPr>
        <w:t xml:space="preserve"> Комиссия считается созданной и </w:t>
      </w:r>
      <w:r w:rsidRPr="008B3568">
        <w:rPr>
          <w:sz w:val="28"/>
          <w:szCs w:val="28"/>
        </w:rPr>
        <w:t>правомочна приступить к работе с момента назначения всех ее членов.</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rStyle w:val="s3"/>
          <w:sz w:val="28"/>
          <w:szCs w:val="28"/>
        </w:rPr>
      </w:pPr>
      <w:r w:rsidRPr="008B3568">
        <w:rPr>
          <w:rStyle w:val="s3"/>
          <w:sz w:val="28"/>
          <w:szCs w:val="28"/>
        </w:rPr>
        <w:t xml:space="preserve"> Комиссия собирается на свое первое заседание не позднее </w:t>
      </w:r>
      <w:r w:rsidRPr="008B3568">
        <w:rPr>
          <w:rStyle w:val="s3"/>
          <w:bCs/>
          <w:sz w:val="28"/>
          <w:szCs w:val="28"/>
        </w:rPr>
        <w:t>пяти</w:t>
      </w:r>
      <w:r w:rsidRPr="008B3568">
        <w:rPr>
          <w:rStyle w:val="s3"/>
          <w:sz w:val="28"/>
          <w:szCs w:val="28"/>
        </w:rPr>
        <w:t xml:space="preserve"> рабочих дней после завершения процесса ее формирования в соответствии с</w:t>
      </w:r>
      <w:r>
        <w:rPr>
          <w:rStyle w:val="s3"/>
          <w:sz w:val="28"/>
          <w:szCs w:val="28"/>
        </w:rPr>
        <w:t> </w:t>
      </w:r>
      <w:r w:rsidRPr="008B3568">
        <w:rPr>
          <w:rStyle w:val="s3"/>
          <w:sz w:val="28"/>
          <w:szCs w:val="28"/>
        </w:rPr>
        <w:t>действующим законодательством и настоящим Положением.</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rStyle w:val="s2"/>
          <w:color w:val="000000"/>
          <w:sz w:val="28"/>
          <w:szCs w:val="28"/>
        </w:rPr>
      </w:pPr>
      <w:r w:rsidRPr="008B3568">
        <w:rPr>
          <w:rStyle w:val="s3"/>
          <w:sz w:val="28"/>
          <w:szCs w:val="28"/>
        </w:rPr>
        <w:t xml:space="preserve"> На первом заседании члены комиссии избирают из своего</w:t>
      </w:r>
      <w:r w:rsidRPr="008B3568">
        <w:rPr>
          <w:rStyle w:val="s3"/>
          <w:color w:val="000000"/>
          <w:sz w:val="28"/>
          <w:szCs w:val="28"/>
        </w:rPr>
        <w:t xml:space="preserve">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rStyle w:val="s2"/>
          <w:color w:val="000000"/>
          <w:sz w:val="28"/>
          <w:szCs w:val="28"/>
        </w:rPr>
        <w:t> </w:t>
      </w:r>
      <w:r w:rsidRPr="008B3568">
        <w:rPr>
          <w:color w:val="000000"/>
          <w:sz w:val="28"/>
          <w:szCs w:val="28"/>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B72DF8" w:rsidRPr="008B3568" w:rsidRDefault="00B72DF8" w:rsidP="00B72DF8">
      <w:pPr>
        <w:pStyle w:val="p7"/>
        <w:numPr>
          <w:ilvl w:val="1"/>
          <w:numId w:val="4"/>
        </w:numPr>
        <w:shd w:val="clear" w:color="auto" w:fill="FFFFFF"/>
        <w:tabs>
          <w:tab w:val="left" w:pos="851"/>
        </w:tabs>
        <w:spacing w:before="0" w:after="0"/>
        <w:ind w:left="0" w:firstLine="426"/>
        <w:jc w:val="both"/>
        <w:rPr>
          <w:color w:val="000000"/>
          <w:sz w:val="28"/>
          <w:szCs w:val="28"/>
        </w:rPr>
      </w:pPr>
      <w:r w:rsidRPr="008B3568">
        <w:rPr>
          <w:color w:val="000000"/>
          <w:sz w:val="28"/>
          <w:szCs w:val="28"/>
        </w:rPr>
        <w:t xml:space="preserve"> 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rStyle w:val="s3"/>
          <w:color w:val="000000"/>
          <w:sz w:val="28"/>
          <w:szCs w:val="28"/>
        </w:rPr>
      </w:pPr>
      <w:r w:rsidRPr="008B3568">
        <w:rPr>
          <w:color w:val="000000"/>
          <w:sz w:val="28"/>
          <w:szCs w:val="28"/>
        </w:rPr>
        <w:t xml:space="preserve"> 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color w:val="000000"/>
          <w:sz w:val="28"/>
          <w:szCs w:val="28"/>
        </w:rPr>
      </w:pPr>
      <w:r w:rsidRPr="008B3568">
        <w:rPr>
          <w:rStyle w:val="s3"/>
          <w:color w:val="000000"/>
          <w:sz w:val="28"/>
          <w:szCs w:val="28"/>
        </w:rPr>
        <w:t xml:space="preserve"> 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w:t>
      </w:r>
      <w:r>
        <w:rPr>
          <w:rStyle w:val="s3"/>
          <w:color w:val="000000"/>
          <w:sz w:val="28"/>
          <w:szCs w:val="28"/>
        </w:rPr>
        <w:t> </w:t>
      </w:r>
      <w:r w:rsidRPr="008B3568">
        <w:rPr>
          <w:rStyle w:val="s3"/>
          <w:color w:val="000000"/>
          <w:sz w:val="28"/>
          <w:szCs w:val="28"/>
        </w:rPr>
        <w:t>заседании комиссии.</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color w:val="000000"/>
          <w:sz w:val="28"/>
          <w:szCs w:val="28"/>
        </w:rPr>
      </w:pPr>
      <w:r w:rsidRPr="008B3568">
        <w:rPr>
          <w:color w:val="000000"/>
          <w:sz w:val="28"/>
          <w:szCs w:val="28"/>
        </w:rPr>
        <w:t xml:space="preserve"> Заседание комиссии считается правомочным, если на нем присутствуют не менее 2/3 от установленного числа членов комиссии.</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rStyle w:val="s3"/>
          <w:color w:val="000000"/>
          <w:sz w:val="28"/>
          <w:szCs w:val="28"/>
        </w:rPr>
      </w:pPr>
      <w:r w:rsidRPr="008B3568">
        <w:rPr>
          <w:color w:val="000000"/>
          <w:sz w:val="28"/>
          <w:szCs w:val="28"/>
        </w:rPr>
        <w:t xml:space="preserve"> Члены комиссии участвуют в ее заседаниях лично и не вправе передавать свои полномочия другому лицу.</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rStyle w:val="s2"/>
          <w:color w:val="000000"/>
          <w:sz w:val="28"/>
          <w:szCs w:val="28"/>
        </w:rPr>
      </w:pPr>
      <w:r w:rsidRPr="008B3568">
        <w:rPr>
          <w:rStyle w:val="s3"/>
          <w:color w:val="000000"/>
          <w:sz w:val="28"/>
          <w:szCs w:val="28"/>
        </w:rPr>
        <w:t xml:space="preserve"> 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w:t>
      </w:r>
      <w:r w:rsidRPr="00EF6048">
        <w:rPr>
          <w:rStyle w:val="s3"/>
          <w:sz w:val="28"/>
          <w:szCs w:val="28"/>
        </w:rPr>
        <w:t xml:space="preserve">Уставом </w:t>
      </w:r>
      <w:r w:rsidRPr="00EF6048">
        <w:rPr>
          <w:sz w:val="28"/>
          <w:szCs w:val="28"/>
        </w:rPr>
        <w:t>Ивайтенского сельского поселения</w:t>
      </w:r>
      <w:r w:rsidRPr="008B3568">
        <w:rPr>
          <w:rStyle w:val="s3"/>
          <w:color w:val="000000"/>
          <w:sz w:val="28"/>
          <w:szCs w:val="28"/>
        </w:rPr>
        <w:t xml:space="preserve"> и</w:t>
      </w:r>
      <w:r>
        <w:rPr>
          <w:rStyle w:val="s3"/>
          <w:color w:val="000000"/>
          <w:sz w:val="28"/>
          <w:szCs w:val="28"/>
        </w:rPr>
        <w:t> </w:t>
      </w:r>
      <w:r w:rsidRPr="008B3568">
        <w:rPr>
          <w:rStyle w:val="s3"/>
          <w:color w:val="000000"/>
          <w:sz w:val="28"/>
          <w:szCs w:val="28"/>
        </w:rPr>
        <w:t>настоящим Положением.</w:t>
      </w:r>
    </w:p>
    <w:p w:rsidR="00B72DF8" w:rsidRPr="008B3568" w:rsidRDefault="00B72DF8" w:rsidP="00B72DF8">
      <w:pPr>
        <w:pStyle w:val="p7"/>
        <w:numPr>
          <w:ilvl w:val="1"/>
          <w:numId w:val="4"/>
        </w:numPr>
        <w:shd w:val="clear" w:color="auto" w:fill="FFFFFF"/>
        <w:tabs>
          <w:tab w:val="left" w:pos="993"/>
        </w:tabs>
        <w:spacing w:before="0" w:after="0"/>
        <w:ind w:left="0" w:firstLine="426"/>
        <w:jc w:val="both"/>
        <w:rPr>
          <w:sz w:val="28"/>
          <w:szCs w:val="28"/>
        </w:rPr>
      </w:pPr>
      <w:r w:rsidRPr="008B3568">
        <w:rPr>
          <w:rStyle w:val="s2"/>
          <w:color w:val="000000"/>
          <w:sz w:val="28"/>
          <w:szCs w:val="28"/>
        </w:rPr>
        <w:lastRenderedPageBreak/>
        <w:t xml:space="preserve"> </w:t>
      </w:r>
      <w:r w:rsidRPr="008B3568">
        <w:rPr>
          <w:rStyle w:val="s3"/>
          <w:color w:val="000000"/>
          <w:sz w:val="28"/>
          <w:szCs w:val="28"/>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B72DF8" w:rsidRPr="008B3568" w:rsidRDefault="00B72DF8" w:rsidP="00B72DF8">
      <w:pPr>
        <w:pStyle w:val="p7"/>
        <w:shd w:val="clear" w:color="auto" w:fill="FFFFFF"/>
        <w:tabs>
          <w:tab w:val="left" w:pos="993"/>
        </w:tabs>
        <w:spacing w:before="0" w:after="0"/>
        <w:ind w:left="426"/>
        <w:jc w:val="both"/>
        <w:rPr>
          <w:sz w:val="28"/>
          <w:szCs w:val="28"/>
        </w:rPr>
      </w:pPr>
    </w:p>
    <w:p w:rsidR="00B72DF8" w:rsidRPr="008B3568" w:rsidRDefault="00B72DF8" w:rsidP="00B72DF8">
      <w:pPr>
        <w:pStyle w:val="p2"/>
        <w:numPr>
          <w:ilvl w:val="0"/>
          <w:numId w:val="6"/>
        </w:numPr>
        <w:shd w:val="clear" w:color="auto" w:fill="FFFFFF"/>
        <w:spacing w:before="0" w:after="0"/>
        <w:jc w:val="center"/>
        <w:rPr>
          <w:sz w:val="28"/>
          <w:szCs w:val="28"/>
        </w:rPr>
      </w:pPr>
      <w:r w:rsidRPr="008B3568">
        <w:rPr>
          <w:rStyle w:val="s7"/>
          <w:b/>
          <w:caps/>
          <w:color w:val="000000"/>
          <w:sz w:val="28"/>
          <w:szCs w:val="28"/>
        </w:rPr>
        <w:t>Условия конкурса</w:t>
      </w:r>
    </w:p>
    <w:p w:rsidR="00B72DF8" w:rsidRPr="008B3568" w:rsidRDefault="00B72DF8" w:rsidP="00B72DF8">
      <w:pPr>
        <w:pStyle w:val="p2"/>
        <w:shd w:val="clear" w:color="auto" w:fill="FFFFFF"/>
        <w:spacing w:before="0" w:after="0"/>
        <w:ind w:left="360"/>
        <w:rPr>
          <w:sz w:val="28"/>
          <w:szCs w:val="28"/>
        </w:rPr>
      </w:pPr>
    </w:p>
    <w:p w:rsidR="00B72DF8" w:rsidRPr="008B3568" w:rsidRDefault="00B72DF8" w:rsidP="00B72DF8">
      <w:pPr>
        <w:pStyle w:val="p4"/>
        <w:numPr>
          <w:ilvl w:val="1"/>
          <w:numId w:val="6"/>
        </w:numPr>
        <w:shd w:val="clear" w:color="auto" w:fill="FFFFFF"/>
        <w:tabs>
          <w:tab w:val="left" w:pos="851"/>
        </w:tabs>
        <w:spacing w:before="0" w:after="0"/>
        <w:ind w:left="0" w:firstLine="426"/>
        <w:jc w:val="both"/>
        <w:rPr>
          <w:rStyle w:val="s5"/>
          <w:rFonts w:ascii="Symbol" w:eastAsia="Symbol" w:hAnsi="Symbol"/>
          <w:color w:val="000000"/>
          <w:sz w:val="28"/>
          <w:szCs w:val="28"/>
        </w:rPr>
      </w:pPr>
      <w:r w:rsidRPr="008B3568">
        <w:rPr>
          <w:color w:val="000000"/>
          <w:sz w:val="28"/>
          <w:szCs w:val="28"/>
        </w:rPr>
        <w:t xml:space="preserve"> Право на участие в конкурсе имеют граждане</w:t>
      </w:r>
      <w:r w:rsidRPr="008B3568">
        <w:rPr>
          <w:rStyle w:val="s3"/>
          <w:color w:val="000000"/>
          <w:sz w:val="28"/>
          <w:szCs w:val="28"/>
        </w:rPr>
        <w:t xml:space="preserve"> Российской Федерации</w:t>
      </w:r>
      <w:r w:rsidRPr="008B3568">
        <w:rPr>
          <w:color w:val="000000"/>
          <w:sz w:val="28"/>
          <w:szCs w:val="28"/>
        </w:rPr>
        <w:t xml:space="preserve">, </w:t>
      </w:r>
      <w:r w:rsidRPr="008B3568">
        <w:rPr>
          <w:rStyle w:val="s8"/>
          <w:color w:val="000000"/>
          <w:sz w:val="28"/>
          <w:szCs w:val="28"/>
        </w:rPr>
        <w:t xml:space="preserve">отвечающие следующим </w:t>
      </w:r>
      <w:r w:rsidRPr="008B3568">
        <w:rPr>
          <w:color w:val="000000"/>
          <w:sz w:val="28"/>
          <w:szCs w:val="28"/>
        </w:rPr>
        <w:t xml:space="preserve">квалификационным </w:t>
      </w:r>
      <w:r w:rsidRPr="008B3568">
        <w:rPr>
          <w:rStyle w:val="s8"/>
          <w:color w:val="000000"/>
          <w:sz w:val="28"/>
          <w:szCs w:val="28"/>
        </w:rPr>
        <w:t xml:space="preserve">требованиям для замещения должности главы администрации в соответствии с </w:t>
      </w:r>
      <w:r w:rsidRPr="008B3568">
        <w:rPr>
          <w:color w:val="000000"/>
          <w:sz w:val="28"/>
          <w:szCs w:val="28"/>
        </w:rPr>
        <w:t>Законом «О</w:t>
      </w:r>
      <w:r>
        <w:rPr>
          <w:color w:val="000000"/>
          <w:sz w:val="28"/>
          <w:szCs w:val="28"/>
        </w:rPr>
        <w:t> </w:t>
      </w:r>
      <w:r w:rsidRPr="008B3568">
        <w:rPr>
          <w:color w:val="000000"/>
          <w:sz w:val="28"/>
          <w:szCs w:val="28"/>
        </w:rPr>
        <w:t>муниципальной службе в Брянской области»:</w:t>
      </w:r>
    </w:p>
    <w:p w:rsidR="00B72DF8" w:rsidRPr="008B3568" w:rsidRDefault="00B72DF8" w:rsidP="00B72DF8">
      <w:pPr>
        <w:pStyle w:val="p4"/>
        <w:shd w:val="clear" w:color="auto" w:fill="FFFFFF"/>
        <w:spacing w:before="0" w:after="0"/>
        <w:ind w:firstLine="426"/>
        <w:jc w:val="both"/>
        <w:rPr>
          <w:rStyle w:val="s3"/>
          <w:color w:val="000000"/>
          <w:sz w:val="28"/>
          <w:szCs w:val="28"/>
        </w:rPr>
      </w:pPr>
      <w:r w:rsidRPr="008B3568">
        <w:rPr>
          <w:rStyle w:val="s5"/>
          <w:rFonts w:ascii="Symbol" w:eastAsia="Symbol" w:hAnsi="Symbol"/>
          <w:color w:val="000000"/>
          <w:sz w:val="28"/>
          <w:szCs w:val="28"/>
        </w:rPr>
        <w:t></w:t>
      </w:r>
      <w:r w:rsidRPr="008B3568">
        <w:rPr>
          <w:rStyle w:val="s5"/>
          <w:color w:val="000000"/>
          <w:sz w:val="28"/>
          <w:szCs w:val="28"/>
        </w:rPr>
        <w:t xml:space="preserve"> </w:t>
      </w:r>
      <w:r w:rsidRPr="008B3568">
        <w:rPr>
          <w:rStyle w:val="s3"/>
          <w:color w:val="000000"/>
          <w:sz w:val="28"/>
          <w:szCs w:val="28"/>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B72DF8" w:rsidRPr="008B3568" w:rsidRDefault="00B72DF8" w:rsidP="00B72DF8">
      <w:pPr>
        <w:pStyle w:val="p4"/>
        <w:shd w:val="clear" w:color="auto" w:fill="FFFFFF"/>
        <w:spacing w:before="0" w:after="0"/>
        <w:ind w:firstLine="708"/>
        <w:jc w:val="both"/>
        <w:rPr>
          <w:rStyle w:val="s3"/>
          <w:color w:val="000000"/>
          <w:sz w:val="28"/>
          <w:szCs w:val="28"/>
        </w:rPr>
      </w:pPr>
      <w:r w:rsidRPr="008B3568">
        <w:rPr>
          <w:rStyle w:val="s3"/>
          <w:color w:val="000000"/>
          <w:sz w:val="28"/>
          <w:szCs w:val="28"/>
        </w:rPr>
        <w:t xml:space="preserve">Квалификационное требование для замещения должности главы администрации </w:t>
      </w:r>
      <w:r w:rsidRPr="00EF6048">
        <w:rPr>
          <w:sz w:val="28"/>
          <w:szCs w:val="28"/>
        </w:rPr>
        <w:t>Ивайтенского сельского поселения</w:t>
      </w:r>
      <w:r w:rsidRPr="008B3568">
        <w:rPr>
          <w:rStyle w:val="s3"/>
          <w:color w:val="000000"/>
          <w:sz w:val="28"/>
          <w:szCs w:val="28"/>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B72DF8" w:rsidRPr="008B3568" w:rsidRDefault="00B72DF8" w:rsidP="00B72DF8">
      <w:pPr>
        <w:pStyle w:val="p4"/>
        <w:shd w:val="clear" w:color="auto" w:fill="FFFFFF"/>
        <w:spacing w:before="0" w:after="0"/>
        <w:ind w:firstLine="426"/>
        <w:jc w:val="both"/>
        <w:rPr>
          <w:rStyle w:val="s3"/>
          <w:sz w:val="28"/>
          <w:szCs w:val="28"/>
        </w:rPr>
      </w:pPr>
      <w:r w:rsidRPr="008B3568">
        <w:rPr>
          <w:rStyle w:val="s3"/>
          <w:color w:val="000000"/>
          <w:sz w:val="28"/>
          <w:szCs w:val="28"/>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rsidRPr="00EF6048">
        <w:rPr>
          <w:sz w:val="28"/>
          <w:szCs w:val="28"/>
        </w:rPr>
        <w:t>Ивайтенского сельского поселения</w:t>
      </w:r>
      <w:r w:rsidRPr="008B3568">
        <w:rPr>
          <w:rStyle w:val="s3"/>
          <w:color w:val="000000"/>
          <w:sz w:val="28"/>
          <w:szCs w:val="28"/>
        </w:rPr>
        <w:t xml:space="preserve">, не менее одного года стажа муниципальной службы или двух лет стажа работы по специальности, направлению </w:t>
      </w:r>
      <w:r w:rsidRPr="008B3568">
        <w:rPr>
          <w:rStyle w:val="s3"/>
          <w:sz w:val="28"/>
          <w:szCs w:val="28"/>
        </w:rPr>
        <w:t>подготовки.</w:t>
      </w:r>
    </w:p>
    <w:p w:rsidR="00B72DF8" w:rsidRPr="008B3568" w:rsidRDefault="00B72DF8" w:rsidP="00B72DF8">
      <w:pPr>
        <w:pStyle w:val="p4"/>
        <w:numPr>
          <w:ilvl w:val="1"/>
          <w:numId w:val="6"/>
        </w:numPr>
        <w:shd w:val="clear" w:color="auto" w:fill="FFFFFF"/>
        <w:tabs>
          <w:tab w:val="left" w:pos="851"/>
        </w:tabs>
        <w:spacing w:before="0" w:after="0"/>
        <w:ind w:left="0" w:firstLine="426"/>
        <w:jc w:val="both"/>
        <w:rPr>
          <w:rStyle w:val="s3"/>
          <w:sz w:val="28"/>
          <w:szCs w:val="28"/>
        </w:rPr>
      </w:pPr>
      <w:r w:rsidRPr="008B3568">
        <w:rPr>
          <w:rStyle w:val="s3"/>
          <w:sz w:val="28"/>
          <w:szCs w:val="28"/>
        </w:rPr>
        <w:t xml:space="preserve"> 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B72DF8" w:rsidRPr="008B3568" w:rsidRDefault="00B72DF8" w:rsidP="00B72DF8">
      <w:pPr>
        <w:pStyle w:val="p4"/>
        <w:shd w:val="clear" w:color="auto" w:fill="FFFFFF"/>
        <w:tabs>
          <w:tab w:val="left" w:pos="567"/>
        </w:tabs>
        <w:spacing w:before="0" w:after="0"/>
        <w:jc w:val="both"/>
        <w:rPr>
          <w:rStyle w:val="s3"/>
          <w:color w:val="000000"/>
          <w:sz w:val="28"/>
          <w:szCs w:val="28"/>
        </w:rPr>
      </w:pPr>
      <w:r w:rsidRPr="008B3568">
        <w:rPr>
          <w:rStyle w:val="s3"/>
          <w:sz w:val="28"/>
          <w:szCs w:val="28"/>
        </w:rPr>
        <w:tab/>
      </w:r>
      <w:r w:rsidRPr="008B3568">
        <w:rPr>
          <w:rStyle w:val="s5"/>
          <w:rFonts w:ascii="Symbol" w:eastAsia="Symbol" w:hAnsi="Symbol"/>
          <w:sz w:val="28"/>
          <w:szCs w:val="28"/>
        </w:rPr>
        <w:t></w:t>
      </w:r>
      <w:r w:rsidRPr="008B3568">
        <w:rPr>
          <w:rStyle w:val="s3"/>
          <w:sz w:val="28"/>
          <w:szCs w:val="28"/>
        </w:rPr>
        <w:t xml:space="preserve"> знание  Конституции Российской Федерации</w:t>
      </w:r>
      <w:r w:rsidRPr="008B3568">
        <w:rPr>
          <w:rStyle w:val="s3"/>
          <w:color w:val="000000"/>
          <w:sz w:val="28"/>
          <w:szCs w:val="28"/>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sidRPr="008B3568">
        <w:rPr>
          <w:color w:val="000000"/>
          <w:sz w:val="28"/>
          <w:szCs w:val="28"/>
        </w:rPr>
        <w:t xml:space="preserve">Устава </w:t>
      </w:r>
      <w:r w:rsidRPr="00EF6048">
        <w:rPr>
          <w:sz w:val="28"/>
          <w:szCs w:val="28"/>
        </w:rPr>
        <w:t>Ивайтенского сельского поселения</w:t>
      </w:r>
      <w:r w:rsidRPr="008B3568">
        <w:rPr>
          <w:color w:val="000000"/>
          <w:sz w:val="28"/>
          <w:szCs w:val="28"/>
        </w:rPr>
        <w:t>;</w:t>
      </w:r>
    </w:p>
    <w:p w:rsidR="00B72DF8" w:rsidRPr="008B3568" w:rsidRDefault="00B72DF8" w:rsidP="00B72DF8">
      <w:pPr>
        <w:pStyle w:val="p4"/>
        <w:shd w:val="clear" w:color="auto" w:fill="FFFFFF"/>
        <w:tabs>
          <w:tab w:val="left" w:pos="567"/>
        </w:tabs>
        <w:spacing w:before="0" w:after="0"/>
        <w:jc w:val="both"/>
        <w:rPr>
          <w:rStyle w:val="s5"/>
          <w:color w:val="000000"/>
          <w:sz w:val="28"/>
          <w:szCs w:val="28"/>
        </w:rPr>
      </w:pPr>
      <w:r w:rsidRPr="008B3568">
        <w:rPr>
          <w:rStyle w:val="s3"/>
          <w:color w:val="000000"/>
          <w:sz w:val="28"/>
          <w:szCs w:val="28"/>
        </w:rPr>
        <w:tab/>
      </w:r>
      <w:r w:rsidRPr="008B3568">
        <w:rPr>
          <w:rStyle w:val="s5"/>
          <w:rFonts w:ascii="Symbol" w:eastAsia="Symbol" w:hAnsi="Symbol"/>
          <w:color w:val="000000"/>
          <w:sz w:val="28"/>
          <w:szCs w:val="28"/>
        </w:rPr>
        <w:t></w:t>
      </w:r>
      <w:r w:rsidRPr="008B3568">
        <w:rPr>
          <w:rStyle w:val="s3"/>
          <w:color w:val="000000"/>
          <w:sz w:val="28"/>
          <w:szCs w:val="28"/>
        </w:rPr>
        <w:t xml:space="preserve"> возраст не моложе 25 лет;</w:t>
      </w:r>
      <w:r w:rsidRPr="008B3568">
        <w:rPr>
          <w:rStyle w:val="s3"/>
          <w:color w:val="000000"/>
          <w:sz w:val="28"/>
          <w:szCs w:val="28"/>
        </w:rPr>
        <w:tab/>
      </w:r>
    </w:p>
    <w:p w:rsidR="00B72DF8" w:rsidRDefault="00B72DF8" w:rsidP="00B72DF8">
      <w:pPr>
        <w:pStyle w:val="p4"/>
        <w:shd w:val="clear" w:color="auto" w:fill="FFFFFF"/>
        <w:spacing w:before="0" w:after="0"/>
        <w:ind w:firstLine="426"/>
        <w:jc w:val="both"/>
        <w:rPr>
          <w:rStyle w:val="s3"/>
          <w:sz w:val="28"/>
          <w:szCs w:val="28"/>
        </w:rPr>
      </w:pPr>
      <w:r w:rsidRPr="008B3568">
        <w:rPr>
          <w:rStyle w:val="s5"/>
          <w:color w:val="000000"/>
          <w:sz w:val="28"/>
          <w:szCs w:val="28"/>
        </w:rPr>
        <w:t xml:space="preserve">  </w:t>
      </w:r>
      <w:r w:rsidRPr="008B3568">
        <w:rPr>
          <w:rStyle w:val="s5"/>
          <w:rFonts w:ascii="Symbol" w:eastAsia="Symbol" w:hAnsi="Symbol"/>
          <w:color w:val="000000"/>
          <w:sz w:val="28"/>
          <w:szCs w:val="28"/>
        </w:rPr>
        <w:t></w:t>
      </w:r>
      <w:r w:rsidRPr="008B3568">
        <w:rPr>
          <w:rStyle w:val="s3"/>
          <w:color w:val="000000"/>
          <w:sz w:val="28"/>
          <w:szCs w:val="28"/>
        </w:rPr>
        <w:t xml:space="preserve"> отсутствие непогашенной или неснятой </w:t>
      </w:r>
      <w:r>
        <w:rPr>
          <w:rStyle w:val="s3"/>
          <w:sz w:val="28"/>
          <w:szCs w:val="28"/>
        </w:rPr>
        <w:t>судимости;</w:t>
      </w:r>
    </w:p>
    <w:p w:rsidR="00B72DF8" w:rsidRPr="008B3568" w:rsidRDefault="00B72DF8" w:rsidP="00B72DF8">
      <w:pPr>
        <w:pStyle w:val="p4"/>
        <w:numPr>
          <w:ilvl w:val="1"/>
          <w:numId w:val="6"/>
        </w:numPr>
        <w:shd w:val="clear" w:color="auto" w:fill="FFFFFF"/>
        <w:tabs>
          <w:tab w:val="left" w:pos="851"/>
        </w:tabs>
        <w:spacing w:before="0" w:after="0"/>
        <w:ind w:left="0" w:firstLine="426"/>
        <w:jc w:val="both"/>
        <w:rPr>
          <w:sz w:val="28"/>
          <w:szCs w:val="28"/>
        </w:rPr>
      </w:pPr>
      <w:r w:rsidRPr="008B3568">
        <w:rPr>
          <w:rStyle w:val="s3"/>
          <w:sz w:val="28"/>
          <w:szCs w:val="28"/>
        </w:rPr>
        <w:t>Гражданин Российской Федерации, изъявивший желание участвовать в конкурсе, представляет в районный Совет следующие документы:</w:t>
      </w:r>
    </w:p>
    <w:p w:rsidR="00B72DF8" w:rsidRPr="008B3568" w:rsidRDefault="00B72DF8" w:rsidP="00B72DF8">
      <w:pPr>
        <w:pStyle w:val="p8"/>
        <w:numPr>
          <w:ilvl w:val="0"/>
          <w:numId w:val="2"/>
        </w:numPr>
        <w:shd w:val="clear" w:color="auto" w:fill="FFFFFF"/>
        <w:spacing w:before="0" w:after="0"/>
        <w:jc w:val="both"/>
        <w:rPr>
          <w:rStyle w:val="s3"/>
          <w:b/>
          <w:bCs/>
          <w:sz w:val="28"/>
          <w:szCs w:val="28"/>
        </w:rPr>
      </w:pPr>
      <w:r w:rsidRPr="008B3568">
        <w:rPr>
          <w:sz w:val="28"/>
          <w:szCs w:val="28"/>
        </w:rPr>
        <w:t xml:space="preserve">личное </w:t>
      </w:r>
      <w:r w:rsidRPr="00537EEA">
        <w:rPr>
          <w:sz w:val="28"/>
          <w:szCs w:val="28"/>
        </w:rPr>
        <w:t>заявление;</w:t>
      </w:r>
    </w:p>
    <w:p w:rsidR="00B72DF8" w:rsidRPr="008B3568" w:rsidRDefault="00B72DF8" w:rsidP="00B72DF8">
      <w:pPr>
        <w:pStyle w:val="a4"/>
        <w:numPr>
          <w:ilvl w:val="0"/>
          <w:numId w:val="2"/>
        </w:numPr>
        <w:shd w:val="clear" w:color="auto" w:fill="FFFFFF"/>
        <w:spacing w:after="0"/>
        <w:ind w:left="0" w:firstLine="360"/>
        <w:jc w:val="both"/>
        <w:rPr>
          <w:sz w:val="28"/>
          <w:szCs w:val="28"/>
        </w:rPr>
      </w:pPr>
      <w:r w:rsidRPr="008B3568">
        <w:rPr>
          <w:rStyle w:val="s3"/>
          <w:bCs/>
          <w:sz w:val="28"/>
          <w:szCs w:val="28"/>
        </w:rPr>
        <w:t>заполненную и подписанную анкету по форме, утвержденной Правительством Российской Федерации, с фотографией (4х6 см)</w:t>
      </w:r>
      <w:r w:rsidRPr="008B3568">
        <w:rPr>
          <w:bCs/>
          <w:sz w:val="28"/>
          <w:szCs w:val="28"/>
        </w:rPr>
        <w:t>;</w:t>
      </w:r>
    </w:p>
    <w:p w:rsidR="00B72DF8" w:rsidRPr="008B3568" w:rsidRDefault="00B72DF8" w:rsidP="00B72DF8">
      <w:pPr>
        <w:pStyle w:val="p8"/>
        <w:numPr>
          <w:ilvl w:val="0"/>
          <w:numId w:val="2"/>
        </w:numPr>
        <w:shd w:val="clear" w:color="auto" w:fill="FFFFFF"/>
        <w:spacing w:before="0" w:after="0"/>
        <w:jc w:val="both"/>
        <w:rPr>
          <w:sz w:val="28"/>
          <w:szCs w:val="28"/>
        </w:rPr>
      </w:pPr>
      <w:r w:rsidRPr="008B3568">
        <w:rPr>
          <w:sz w:val="28"/>
          <w:szCs w:val="28"/>
        </w:rPr>
        <w:t>автобиография;</w:t>
      </w:r>
    </w:p>
    <w:p w:rsidR="00B72DF8" w:rsidRPr="008B3568" w:rsidRDefault="00B72DF8" w:rsidP="00B72DF8">
      <w:pPr>
        <w:pStyle w:val="p8"/>
        <w:numPr>
          <w:ilvl w:val="0"/>
          <w:numId w:val="2"/>
        </w:numPr>
        <w:shd w:val="clear" w:color="auto" w:fill="FFFFFF"/>
        <w:spacing w:before="0" w:after="0"/>
        <w:ind w:left="0" w:firstLine="360"/>
        <w:jc w:val="both"/>
        <w:rPr>
          <w:b/>
          <w:bCs/>
          <w:sz w:val="28"/>
          <w:szCs w:val="28"/>
        </w:rPr>
      </w:pPr>
      <w:r w:rsidRPr="008B3568">
        <w:rPr>
          <w:sz w:val="28"/>
          <w:szCs w:val="28"/>
        </w:rPr>
        <w:lastRenderedPageBreak/>
        <w:t>копи</w:t>
      </w:r>
      <w:r w:rsidRPr="008B3568">
        <w:rPr>
          <w:bCs/>
          <w:sz w:val="28"/>
          <w:szCs w:val="28"/>
        </w:rPr>
        <w:t>ю</w:t>
      </w:r>
      <w:r>
        <w:rPr>
          <w:bCs/>
          <w:sz w:val="28"/>
          <w:szCs w:val="28"/>
        </w:rPr>
        <w:t xml:space="preserve"> </w:t>
      </w:r>
      <w:r w:rsidRPr="008B3568">
        <w:rPr>
          <w:sz w:val="28"/>
          <w:szCs w:val="28"/>
        </w:rPr>
        <w:t>паспорта или заменяющего его документа (соответствующий документ предъявляется лично по прибытии на конкурс);</w:t>
      </w:r>
    </w:p>
    <w:p w:rsidR="00B72DF8" w:rsidRPr="008B3568" w:rsidRDefault="00B72DF8" w:rsidP="00B72DF8">
      <w:pPr>
        <w:pStyle w:val="p8"/>
        <w:numPr>
          <w:ilvl w:val="0"/>
          <w:numId w:val="2"/>
        </w:numPr>
        <w:shd w:val="clear" w:color="auto" w:fill="FFFFFF"/>
        <w:spacing w:before="0" w:after="0"/>
        <w:ind w:left="0" w:firstLine="360"/>
        <w:jc w:val="both"/>
        <w:rPr>
          <w:bCs/>
          <w:sz w:val="28"/>
          <w:szCs w:val="28"/>
        </w:rPr>
      </w:pPr>
      <w:r w:rsidRPr="008B3568">
        <w:rPr>
          <w:bCs/>
          <w:sz w:val="28"/>
          <w:szCs w:val="28"/>
        </w:rPr>
        <w:t>документы, подтверждающие необходимое профессиональное образование, квалификацию и стаж работы:</w:t>
      </w:r>
    </w:p>
    <w:p w:rsidR="00B72DF8" w:rsidRPr="008B3568" w:rsidRDefault="00B72DF8" w:rsidP="00B72DF8">
      <w:pPr>
        <w:pStyle w:val="a4"/>
        <w:spacing w:before="165" w:line="285" w:lineRule="atLeast"/>
        <w:jc w:val="both"/>
        <w:rPr>
          <w:bCs/>
          <w:sz w:val="28"/>
          <w:szCs w:val="28"/>
        </w:rPr>
      </w:pPr>
      <w:r w:rsidRPr="008B3568">
        <w:rPr>
          <w:bCs/>
          <w:sz w:val="28"/>
          <w:szCs w:val="28"/>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rsidR="00B72DF8" w:rsidRDefault="00B72DF8" w:rsidP="00B72DF8">
      <w:pPr>
        <w:pStyle w:val="a4"/>
        <w:spacing w:before="165" w:line="285" w:lineRule="atLeast"/>
        <w:jc w:val="both"/>
        <w:rPr>
          <w:bCs/>
          <w:sz w:val="28"/>
          <w:szCs w:val="28"/>
        </w:rPr>
      </w:pPr>
      <w:r w:rsidRPr="008B3568">
        <w:rPr>
          <w:bCs/>
          <w:sz w:val="28"/>
          <w:szCs w:val="28"/>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B72DF8" w:rsidRPr="008B3568" w:rsidRDefault="00B72DF8" w:rsidP="00B72DF8">
      <w:pPr>
        <w:numPr>
          <w:ilvl w:val="0"/>
          <w:numId w:val="2"/>
        </w:numPr>
        <w:ind w:left="0" w:firstLine="360"/>
        <w:jc w:val="both"/>
        <w:rPr>
          <w:sz w:val="28"/>
          <w:szCs w:val="28"/>
        </w:rPr>
      </w:pPr>
      <w:r w:rsidRPr="008B3568">
        <w:rPr>
          <w:rStyle w:val="s3"/>
          <w:sz w:val="28"/>
          <w:szCs w:val="28"/>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rsidRPr="008B3568">
        <w:rPr>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rsidR="00B72DF8" w:rsidRPr="008B3568" w:rsidRDefault="00B72DF8" w:rsidP="00B72DF8">
      <w:pPr>
        <w:ind w:firstLine="360"/>
        <w:jc w:val="both"/>
        <w:rPr>
          <w:rStyle w:val="s3"/>
          <w:sz w:val="28"/>
          <w:szCs w:val="28"/>
        </w:rPr>
      </w:pPr>
      <w:r w:rsidRPr="008B3568">
        <w:rPr>
          <w:sz w:val="28"/>
          <w:szCs w:val="28"/>
        </w:rP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9" w:history="1">
        <w:r w:rsidRPr="008B3568">
          <w:rPr>
            <w:rStyle w:val="a3"/>
            <w:color w:val="000000"/>
            <w:sz w:val="28"/>
            <w:szCs w:val="28"/>
          </w:rPr>
          <w:t>http://www.kremlin.ru/structure/additional/12</w:t>
        </w:r>
      </w:hyperlink>
      <w:r w:rsidRPr="008B3568">
        <w:rPr>
          <w:rStyle w:val="a3"/>
          <w:color w:val="000000"/>
          <w:sz w:val="28"/>
          <w:szCs w:val="28"/>
        </w:rPr>
        <w:t xml:space="preserve">), ссылка на который </w:t>
      </w:r>
      <w:r w:rsidRPr="008B3568">
        <w:rPr>
          <w:sz w:val="28"/>
          <w:szCs w:val="28"/>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10" w:history="1">
        <w:r w:rsidRPr="008B3568">
          <w:rPr>
            <w:rStyle w:val="a3"/>
            <w:color w:val="000000"/>
            <w:sz w:val="28"/>
            <w:szCs w:val="28"/>
          </w:rPr>
          <w:t>https://gossluzhba.gov.ru/anticorruption/spravki_bk</w:t>
        </w:r>
      </w:hyperlink>
      <w:r w:rsidRPr="008B3568">
        <w:rPr>
          <w:rStyle w:val="a3"/>
          <w:color w:val="000000"/>
          <w:sz w:val="28"/>
          <w:szCs w:val="28"/>
        </w:rPr>
        <w:t>)</w:t>
      </w:r>
      <w:r w:rsidRPr="008B3568">
        <w:rPr>
          <w:rStyle w:val="s3"/>
          <w:sz w:val="28"/>
          <w:szCs w:val="28"/>
        </w:rPr>
        <w:t>;</w:t>
      </w:r>
    </w:p>
    <w:p w:rsidR="00B72DF8" w:rsidRPr="008B3568" w:rsidRDefault="00B72DF8" w:rsidP="00B72DF8">
      <w:pPr>
        <w:pStyle w:val="p3"/>
        <w:numPr>
          <w:ilvl w:val="0"/>
          <w:numId w:val="2"/>
        </w:numPr>
        <w:shd w:val="clear" w:color="auto" w:fill="FFFFFF"/>
        <w:spacing w:before="0" w:after="0"/>
        <w:ind w:left="0" w:firstLine="360"/>
        <w:jc w:val="both"/>
        <w:rPr>
          <w:rStyle w:val="s3"/>
          <w:sz w:val="28"/>
          <w:szCs w:val="28"/>
        </w:rPr>
      </w:pPr>
      <w:r w:rsidRPr="008B3568">
        <w:rPr>
          <w:rStyle w:val="s3"/>
          <w:sz w:val="28"/>
          <w:szCs w:val="28"/>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B72DF8" w:rsidRDefault="00B72DF8" w:rsidP="00B72DF8">
      <w:pPr>
        <w:pStyle w:val="p3"/>
        <w:numPr>
          <w:ilvl w:val="0"/>
          <w:numId w:val="2"/>
        </w:numPr>
        <w:shd w:val="clear" w:color="auto" w:fill="FFFFFF"/>
        <w:spacing w:before="0" w:after="0"/>
        <w:ind w:left="0" w:firstLine="360"/>
        <w:jc w:val="both"/>
        <w:rPr>
          <w:rStyle w:val="s3"/>
          <w:sz w:val="28"/>
          <w:szCs w:val="28"/>
        </w:rPr>
      </w:pPr>
      <w:r w:rsidRPr="008B3568">
        <w:rPr>
          <w:rStyle w:val="s3"/>
          <w:sz w:val="28"/>
          <w:szCs w:val="28"/>
        </w:rPr>
        <w:lastRenderedPageBreak/>
        <w:t>справк</w:t>
      </w:r>
      <w:r w:rsidRPr="008B3568">
        <w:rPr>
          <w:rStyle w:val="s3"/>
          <w:b/>
          <w:bCs/>
          <w:sz w:val="28"/>
          <w:szCs w:val="28"/>
        </w:rPr>
        <w:t>у</w:t>
      </w:r>
      <w:r w:rsidRPr="008B3568">
        <w:rPr>
          <w:rStyle w:val="s3"/>
          <w:sz w:val="28"/>
          <w:szCs w:val="28"/>
        </w:rPr>
        <w:t xml:space="preserve"> о наличии (отсутствии) судимости и (или) факта уголовного преследования либо о прекращении уголовного преследования;</w:t>
      </w:r>
      <w:r>
        <w:rPr>
          <w:rStyle w:val="s3"/>
          <w:sz w:val="28"/>
          <w:szCs w:val="28"/>
        </w:rPr>
        <w:t xml:space="preserve"> </w:t>
      </w:r>
    </w:p>
    <w:p w:rsidR="00B72DF8" w:rsidRPr="00261396" w:rsidRDefault="00B72DF8" w:rsidP="00B72DF8">
      <w:pPr>
        <w:pStyle w:val="p3"/>
        <w:numPr>
          <w:ilvl w:val="0"/>
          <w:numId w:val="2"/>
        </w:numPr>
        <w:shd w:val="clear" w:color="auto" w:fill="FFFFFF"/>
        <w:spacing w:before="0" w:after="0"/>
        <w:ind w:left="0" w:firstLine="360"/>
        <w:jc w:val="both"/>
        <w:rPr>
          <w:rStyle w:val="s3"/>
        </w:rPr>
      </w:pPr>
      <w:r w:rsidRPr="00261396">
        <w:rPr>
          <w:rStyle w:val="s3"/>
          <w:sz w:val="28"/>
          <w:szCs w:val="28"/>
        </w:rPr>
        <w:t>сведения об адресах сайтов и (или) страниц сайтов в информационно</w:t>
      </w:r>
      <w:r w:rsidR="00583BE8">
        <w:rPr>
          <w:rStyle w:val="s3"/>
          <w:sz w:val="28"/>
          <w:szCs w:val="28"/>
        </w:rPr>
        <w:t>-</w:t>
      </w:r>
      <w:r w:rsidRPr="00261396">
        <w:rPr>
          <w:rStyle w:val="s3"/>
          <w:sz w:val="28"/>
          <w:szCs w:val="28"/>
        </w:rPr>
        <w:t>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r>
        <w:rPr>
          <w:rStyle w:val="s3"/>
          <w:sz w:val="28"/>
          <w:szCs w:val="28"/>
        </w:rPr>
        <w:t>;</w:t>
      </w:r>
    </w:p>
    <w:p w:rsidR="00B72DF8" w:rsidRPr="008B3568" w:rsidRDefault="00B72DF8" w:rsidP="00B72DF8">
      <w:pPr>
        <w:pStyle w:val="p3"/>
        <w:numPr>
          <w:ilvl w:val="0"/>
          <w:numId w:val="2"/>
        </w:numPr>
        <w:shd w:val="clear" w:color="auto" w:fill="FFFFFF"/>
        <w:spacing w:before="0" w:after="0"/>
        <w:ind w:left="0" w:firstLine="360"/>
        <w:jc w:val="both"/>
        <w:rPr>
          <w:rStyle w:val="s3"/>
          <w:sz w:val="28"/>
          <w:szCs w:val="28"/>
        </w:rPr>
      </w:pPr>
      <w:r w:rsidRPr="008B3568">
        <w:rPr>
          <w:sz w:val="28"/>
          <w:szCs w:val="28"/>
        </w:rPr>
        <w:t xml:space="preserve">проект программы развития </w:t>
      </w:r>
      <w:r w:rsidRPr="00EF6048">
        <w:rPr>
          <w:sz w:val="28"/>
          <w:szCs w:val="28"/>
        </w:rPr>
        <w:t>Ивайтенского сельского поселения</w:t>
      </w:r>
      <w:r w:rsidRPr="008B3568">
        <w:rPr>
          <w:sz w:val="28"/>
          <w:szCs w:val="28"/>
        </w:rPr>
        <w:t>.</w:t>
      </w:r>
    </w:p>
    <w:p w:rsidR="00B72DF8" w:rsidRPr="008B3568" w:rsidRDefault="00B72DF8" w:rsidP="00B72DF8">
      <w:pPr>
        <w:pStyle w:val="p3"/>
        <w:numPr>
          <w:ilvl w:val="0"/>
          <w:numId w:val="2"/>
        </w:numPr>
        <w:shd w:val="clear" w:color="auto" w:fill="FFFFFF"/>
        <w:tabs>
          <w:tab w:val="left" w:pos="851"/>
        </w:tabs>
        <w:spacing w:before="0" w:after="0"/>
        <w:ind w:left="0" w:firstLine="360"/>
        <w:jc w:val="both"/>
        <w:rPr>
          <w:rStyle w:val="s3"/>
          <w:sz w:val="28"/>
          <w:szCs w:val="28"/>
        </w:rPr>
      </w:pPr>
      <w:r w:rsidRPr="008B3568">
        <w:rPr>
          <w:rStyle w:val="s3"/>
          <w:sz w:val="28"/>
          <w:szCs w:val="28"/>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B72DF8" w:rsidRPr="008B3568" w:rsidRDefault="00B72DF8" w:rsidP="00B72DF8">
      <w:pPr>
        <w:pStyle w:val="p4"/>
        <w:numPr>
          <w:ilvl w:val="1"/>
          <w:numId w:val="6"/>
        </w:numPr>
        <w:shd w:val="clear" w:color="auto" w:fill="FFFFFF"/>
        <w:tabs>
          <w:tab w:val="left" w:pos="851"/>
          <w:tab w:val="left" w:pos="1276"/>
        </w:tabs>
        <w:spacing w:before="0" w:after="0"/>
        <w:ind w:left="0" w:firstLine="360"/>
        <w:jc w:val="both"/>
        <w:rPr>
          <w:rStyle w:val="s3"/>
          <w:sz w:val="28"/>
          <w:szCs w:val="28"/>
        </w:rPr>
      </w:pPr>
      <w:r w:rsidRPr="008B3568">
        <w:rPr>
          <w:rStyle w:val="s3"/>
          <w:sz w:val="28"/>
          <w:szCs w:val="28"/>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B72DF8" w:rsidRPr="008B3568" w:rsidRDefault="00B72DF8" w:rsidP="00B72DF8">
      <w:pPr>
        <w:pStyle w:val="p4"/>
        <w:numPr>
          <w:ilvl w:val="1"/>
          <w:numId w:val="6"/>
        </w:numPr>
        <w:shd w:val="clear" w:color="auto" w:fill="FFFFFF"/>
        <w:tabs>
          <w:tab w:val="left" w:pos="851"/>
        </w:tabs>
        <w:spacing w:before="0" w:after="0"/>
        <w:ind w:left="0" w:firstLine="426"/>
        <w:jc w:val="both"/>
        <w:rPr>
          <w:rStyle w:val="s8"/>
          <w:sz w:val="28"/>
          <w:szCs w:val="28"/>
        </w:rPr>
      </w:pPr>
      <w:r w:rsidRPr="008B3568">
        <w:rPr>
          <w:rStyle w:val="s3"/>
          <w:sz w:val="28"/>
          <w:szCs w:val="28"/>
        </w:rPr>
        <w:t>Гражданин не допускается к участию в конкурсе в случае:</w:t>
      </w:r>
    </w:p>
    <w:p w:rsidR="00B72DF8" w:rsidRPr="008B3568" w:rsidRDefault="00B72DF8" w:rsidP="00B72DF8">
      <w:pPr>
        <w:pStyle w:val="p4"/>
        <w:numPr>
          <w:ilvl w:val="0"/>
          <w:numId w:val="3"/>
        </w:numPr>
        <w:shd w:val="clear" w:color="auto" w:fill="FFFFFF"/>
        <w:spacing w:before="0" w:after="0"/>
        <w:ind w:left="0" w:firstLine="360"/>
        <w:jc w:val="both"/>
        <w:rPr>
          <w:sz w:val="28"/>
          <w:szCs w:val="28"/>
        </w:rPr>
      </w:pPr>
      <w:r w:rsidRPr="008B3568">
        <w:rPr>
          <w:rStyle w:val="s8"/>
          <w:sz w:val="28"/>
          <w:szCs w:val="28"/>
        </w:rPr>
        <w:t>несвоевременного представления необходимых для участия в конкурсе документов,</w:t>
      </w:r>
      <w:r w:rsidRPr="008B3568">
        <w:rPr>
          <w:rStyle w:val="s3"/>
          <w:sz w:val="28"/>
          <w:szCs w:val="28"/>
        </w:rPr>
        <w:t xml:space="preserve"> или с нарушением правил оформления, или ненадлежащим образом;</w:t>
      </w:r>
    </w:p>
    <w:p w:rsidR="00B72DF8" w:rsidRPr="008B3568" w:rsidRDefault="00B72DF8" w:rsidP="00B72DF8">
      <w:pPr>
        <w:pStyle w:val="p4"/>
        <w:numPr>
          <w:ilvl w:val="0"/>
          <w:numId w:val="3"/>
        </w:numPr>
        <w:shd w:val="clear" w:color="auto" w:fill="FFFFFF"/>
        <w:spacing w:before="0" w:after="0"/>
        <w:ind w:left="0" w:firstLine="360"/>
        <w:jc w:val="both"/>
        <w:rPr>
          <w:rStyle w:val="s3"/>
          <w:sz w:val="28"/>
          <w:szCs w:val="28"/>
        </w:rPr>
      </w:pPr>
      <w:r w:rsidRPr="008B3568">
        <w:rPr>
          <w:sz w:val="28"/>
          <w:szCs w:val="28"/>
        </w:rPr>
        <w:t>представления недостоверных или неполных сведений;</w:t>
      </w:r>
    </w:p>
    <w:p w:rsidR="00B72DF8" w:rsidRPr="008B3568" w:rsidRDefault="00B72DF8" w:rsidP="00B72DF8">
      <w:pPr>
        <w:pStyle w:val="p4"/>
        <w:numPr>
          <w:ilvl w:val="0"/>
          <w:numId w:val="3"/>
        </w:numPr>
        <w:shd w:val="clear" w:color="auto" w:fill="FFFFFF"/>
        <w:spacing w:before="0" w:after="0"/>
        <w:ind w:left="0" w:firstLine="360"/>
        <w:jc w:val="both"/>
        <w:rPr>
          <w:rStyle w:val="s3"/>
          <w:sz w:val="28"/>
          <w:szCs w:val="28"/>
        </w:rPr>
      </w:pPr>
      <w:r w:rsidRPr="008B3568">
        <w:rPr>
          <w:rStyle w:val="s3"/>
          <w:sz w:val="28"/>
          <w:szCs w:val="28"/>
        </w:rPr>
        <w:t>представления подложных документов или заведомо ложных сведений;</w:t>
      </w:r>
    </w:p>
    <w:p w:rsidR="00B72DF8" w:rsidRPr="008B3568" w:rsidRDefault="00B72DF8" w:rsidP="00B72DF8">
      <w:pPr>
        <w:pStyle w:val="p4"/>
        <w:numPr>
          <w:ilvl w:val="0"/>
          <w:numId w:val="3"/>
        </w:numPr>
        <w:shd w:val="clear" w:color="auto" w:fill="FFFFFF"/>
        <w:spacing w:before="0" w:after="0"/>
        <w:ind w:left="0" w:firstLine="360"/>
        <w:jc w:val="both"/>
        <w:rPr>
          <w:sz w:val="28"/>
          <w:szCs w:val="28"/>
        </w:rPr>
      </w:pPr>
      <w:r w:rsidRPr="008B3568">
        <w:rPr>
          <w:rStyle w:val="s3"/>
          <w:sz w:val="28"/>
          <w:szCs w:val="28"/>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B72DF8" w:rsidRPr="008B3568" w:rsidRDefault="00B72DF8" w:rsidP="00B72DF8">
      <w:pPr>
        <w:pStyle w:val="p4"/>
        <w:shd w:val="clear" w:color="auto" w:fill="FFFFFF"/>
        <w:spacing w:before="0" w:after="0"/>
        <w:ind w:left="360"/>
        <w:jc w:val="both"/>
        <w:rPr>
          <w:sz w:val="28"/>
          <w:szCs w:val="28"/>
        </w:rPr>
      </w:pPr>
    </w:p>
    <w:p w:rsidR="00B72DF8" w:rsidRPr="008B3568" w:rsidRDefault="00B72DF8" w:rsidP="00B72DF8">
      <w:pPr>
        <w:pStyle w:val="p11"/>
        <w:numPr>
          <w:ilvl w:val="0"/>
          <w:numId w:val="6"/>
        </w:numPr>
        <w:shd w:val="clear" w:color="auto" w:fill="FFFFFF"/>
        <w:spacing w:before="0" w:after="0"/>
        <w:jc w:val="center"/>
        <w:rPr>
          <w:sz w:val="28"/>
          <w:szCs w:val="28"/>
        </w:rPr>
      </w:pPr>
      <w:r w:rsidRPr="008B3568">
        <w:rPr>
          <w:rStyle w:val="s1"/>
          <w:b/>
          <w:sz w:val="28"/>
          <w:szCs w:val="28"/>
        </w:rPr>
        <w:t>ПОДГОТОВКА КОНКУРСА</w:t>
      </w:r>
    </w:p>
    <w:p w:rsidR="00B72DF8" w:rsidRPr="008B3568" w:rsidRDefault="00B72DF8" w:rsidP="00B72DF8">
      <w:pPr>
        <w:pStyle w:val="p11"/>
        <w:shd w:val="clear" w:color="auto" w:fill="FFFFFF"/>
        <w:spacing w:before="0" w:after="0"/>
        <w:ind w:left="360"/>
        <w:rPr>
          <w:sz w:val="28"/>
          <w:szCs w:val="28"/>
        </w:rPr>
      </w:pPr>
    </w:p>
    <w:p w:rsidR="00B72DF8" w:rsidRPr="008B3568" w:rsidRDefault="00B72DF8" w:rsidP="00B72DF8">
      <w:pPr>
        <w:pStyle w:val="p12"/>
        <w:shd w:val="clear" w:color="auto" w:fill="FFFFFF"/>
        <w:spacing w:before="0" w:after="0"/>
        <w:ind w:firstLine="426"/>
        <w:jc w:val="both"/>
        <w:rPr>
          <w:rStyle w:val="s11"/>
          <w:rFonts w:ascii="Symbol" w:eastAsia="Symbol" w:hAnsi="Symbol"/>
          <w:sz w:val="28"/>
          <w:szCs w:val="28"/>
        </w:rPr>
      </w:pPr>
      <w:r w:rsidRPr="008B3568">
        <w:rPr>
          <w:rStyle w:val="s5"/>
          <w:sz w:val="28"/>
          <w:szCs w:val="28"/>
        </w:rPr>
        <w:t xml:space="preserve">4.1.​ </w:t>
      </w:r>
      <w:r>
        <w:rPr>
          <w:sz w:val="28"/>
          <w:szCs w:val="28"/>
        </w:rPr>
        <w:t>О проведении конкурса сельским</w:t>
      </w:r>
      <w:r w:rsidRPr="008B3568">
        <w:rPr>
          <w:sz w:val="28"/>
          <w:szCs w:val="28"/>
        </w:rPr>
        <w:t xml:space="preserve"> Советом принимается решение, в котором определяется:</w:t>
      </w:r>
    </w:p>
    <w:p w:rsidR="00B72DF8" w:rsidRPr="008B3568" w:rsidRDefault="00B72DF8" w:rsidP="00B72DF8">
      <w:pPr>
        <w:pStyle w:val="p13"/>
        <w:shd w:val="clear" w:color="auto" w:fill="FFFFFF"/>
        <w:spacing w:before="0" w:after="0"/>
        <w:ind w:firstLine="426"/>
        <w:rPr>
          <w:rStyle w:val="s11"/>
          <w:rFonts w:ascii="Symbol" w:eastAsia="Symbol" w:hAnsi="Symbol"/>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дата, время и место проведения конкурса;</w:t>
      </w:r>
    </w:p>
    <w:p w:rsidR="00B72DF8" w:rsidRPr="008B3568" w:rsidRDefault="00B72DF8" w:rsidP="00B72DF8">
      <w:pPr>
        <w:pStyle w:val="p13"/>
        <w:shd w:val="clear" w:color="auto" w:fill="FFFFFF"/>
        <w:spacing w:before="0" w:after="0"/>
        <w:ind w:firstLine="426"/>
        <w:rPr>
          <w:rStyle w:val="s11"/>
          <w:rFonts w:ascii="Symbol" w:eastAsia="Symbol" w:hAnsi="Symbol"/>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место и срок приема документов для участия в конкурсе;</w:t>
      </w:r>
    </w:p>
    <w:p w:rsidR="00B72DF8" w:rsidRPr="008B3568" w:rsidRDefault="00B72DF8" w:rsidP="00B72DF8">
      <w:pPr>
        <w:pStyle w:val="p13"/>
        <w:shd w:val="clear" w:color="auto" w:fill="FFFFFF"/>
        <w:spacing w:before="0" w:after="0"/>
        <w:ind w:firstLine="426"/>
        <w:rPr>
          <w:sz w:val="28"/>
          <w:szCs w:val="28"/>
        </w:rPr>
      </w:pPr>
      <w:r w:rsidRPr="008B3568">
        <w:rPr>
          <w:rStyle w:val="s11"/>
          <w:rFonts w:ascii="Symbol" w:eastAsia="Symbol" w:hAnsi="Symbol"/>
          <w:sz w:val="28"/>
          <w:szCs w:val="28"/>
        </w:rPr>
        <w:t></w:t>
      </w:r>
      <w:r w:rsidRPr="008B3568">
        <w:rPr>
          <w:rStyle w:val="s11"/>
          <w:sz w:val="28"/>
          <w:szCs w:val="28"/>
        </w:rPr>
        <w:t>​ </w:t>
      </w:r>
      <w:r w:rsidRPr="008B3568">
        <w:rPr>
          <w:sz w:val="28"/>
          <w:szCs w:val="28"/>
        </w:rPr>
        <w:t>срок публикации объявления о проведении конкурса.</w:t>
      </w:r>
    </w:p>
    <w:p w:rsidR="00B72DF8" w:rsidRPr="008B3568" w:rsidRDefault="00B72DF8" w:rsidP="00B72DF8">
      <w:pPr>
        <w:pStyle w:val="p12"/>
        <w:shd w:val="clear" w:color="auto" w:fill="FFFFFF"/>
        <w:spacing w:before="0" w:after="0"/>
        <w:ind w:firstLine="426"/>
        <w:jc w:val="both"/>
        <w:rPr>
          <w:sz w:val="28"/>
          <w:szCs w:val="28"/>
        </w:rPr>
      </w:pPr>
      <w:r w:rsidRPr="008B3568">
        <w:rPr>
          <w:sz w:val="28"/>
          <w:szCs w:val="28"/>
        </w:rPr>
        <w:t xml:space="preserve">4.2. </w:t>
      </w:r>
      <w:r>
        <w:rPr>
          <w:sz w:val="28"/>
          <w:szCs w:val="28"/>
        </w:rPr>
        <w:t>Сельский</w:t>
      </w:r>
      <w:r w:rsidRPr="008B3568">
        <w:rPr>
          <w:sz w:val="28"/>
          <w:szCs w:val="28"/>
        </w:rPr>
        <w:t xml:space="preserve"> Совет публикует</w:t>
      </w:r>
      <w:r>
        <w:rPr>
          <w:sz w:val="28"/>
          <w:szCs w:val="28"/>
        </w:rPr>
        <w:t xml:space="preserve"> (обнародует)</w:t>
      </w:r>
      <w:r w:rsidRPr="008B3568">
        <w:rPr>
          <w:sz w:val="28"/>
          <w:szCs w:val="28"/>
        </w:rPr>
        <w:t xml:space="preserve"> в средствах массовой информации</w:t>
      </w:r>
      <w:r>
        <w:rPr>
          <w:sz w:val="28"/>
          <w:szCs w:val="28"/>
        </w:rPr>
        <w:t>, сайте администрации</w:t>
      </w:r>
      <w:r w:rsidRPr="002D6DAA">
        <w:rPr>
          <w:sz w:val="28"/>
          <w:szCs w:val="28"/>
        </w:rPr>
        <w:t xml:space="preserve"> Унечского</w:t>
      </w:r>
      <w:r>
        <w:rPr>
          <w:sz w:val="28"/>
          <w:szCs w:val="28"/>
        </w:rPr>
        <w:t xml:space="preserve"> района объявление о </w:t>
      </w:r>
      <w:r w:rsidRPr="008B3568">
        <w:rPr>
          <w:sz w:val="28"/>
          <w:szCs w:val="28"/>
        </w:rPr>
        <w:t>проведении конкурса и условия</w:t>
      </w:r>
      <w:r>
        <w:rPr>
          <w:sz w:val="28"/>
          <w:szCs w:val="28"/>
        </w:rPr>
        <w:t xml:space="preserve">х </w:t>
      </w:r>
      <w:r w:rsidRPr="008B3568">
        <w:rPr>
          <w:sz w:val="28"/>
          <w:szCs w:val="28"/>
        </w:rPr>
        <w:t xml:space="preserve"> его проведения, а также проект контракта, заключаемого с главой администрации </w:t>
      </w:r>
      <w:r w:rsidRPr="002D6DAA">
        <w:rPr>
          <w:sz w:val="28"/>
          <w:szCs w:val="28"/>
        </w:rPr>
        <w:t>Ивайтенского сельского поселения.</w:t>
      </w:r>
    </w:p>
    <w:p w:rsidR="00B72DF8" w:rsidRPr="008B3568" w:rsidRDefault="00B72DF8" w:rsidP="00B72DF8">
      <w:pPr>
        <w:pStyle w:val="p3"/>
        <w:shd w:val="clear" w:color="auto" w:fill="FFFFFF"/>
        <w:spacing w:before="0" w:after="0"/>
        <w:ind w:firstLine="426"/>
        <w:jc w:val="both"/>
        <w:rPr>
          <w:rStyle w:val="s5"/>
          <w:rFonts w:ascii="Symbol" w:eastAsia="Symbol" w:hAnsi="Symbol"/>
          <w:sz w:val="28"/>
          <w:szCs w:val="28"/>
        </w:rPr>
      </w:pPr>
      <w:r w:rsidRPr="008B3568">
        <w:rPr>
          <w:sz w:val="28"/>
          <w:szCs w:val="28"/>
        </w:rPr>
        <w:t>В публикуемом объявлении указывается следующая информация о конкурсе:</w:t>
      </w:r>
    </w:p>
    <w:p w:rsidR="00B72DF8" w:rsidRPr="008B3568" w:rsidRDefault="00B72DF8" w:rsidP="00B72DF8">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полное наименование должности; </w:t>
      </w:r>
    </w:p>
    <w:p w:rsidR="00B72DF8" w:rsidRPr="008B3568" w:rsidRDefault="00B72DF8" w:rsidP="00B72DF8">
      <w:pPr>
        <w:pStyle w:val="p4"/>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lastRenderedPageBreak/>
        <w:t></w:t>
      </w:r>
      <w:r w:rsidRPr="008B3568">
        <w:rPr>
          <w:rStyle w:val="s5"/>
          <w:sz w:val="28"/>
          <w:szCs w:val="28"/>
        </w:rPr>
        <w:t>​ </w:t>
      </w:r>
      <w:r w:rsidRPr="008B3568">
        <w:rPr>
          <w:sz w:val="28"/>
          <w:szCs w:val="28"/>
        </w:rPr>
        <w:t xml:space="preserve">требования, предъявляемые к претенденту на замещение должности главы администрации; </w:t>
      </w:r>
    </w:p>
    <w:p w:rsidR="00B72DF8" w:rsidRPr="008B3568" w:rsidRDefault="00B72DF8" w:rsidP="00B72DF8">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условия, дата, время и место проведения конкурса; </w:t>
      </w:r>
    </w:p>
    <w:p w:rsidR="00B72DF8" w:rsidRPr="008B3568" w:rsidRDefault="00B72DF8" w:rsidP="00B72DF8">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место и срок приема документов для участия в конкурсе;</w:t>
      </w:r>
    </w:p>
    <w:p w:rsidR="00B72DF8" w:rsidRPr="008B3568" w:rsidRDefault="00B72DF8" w:rsidP="00B72DF8">
      <w:pPr>
        <w:pStyle w:val="p4"/>
        <w:shd w:val="clear" w:color="auto" w:fill="FFFFFF"/>
        <w:spacing w:before="0" w:after="0"/>
        <w:ind w:firstLine="426"/>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контактная информация;</w:t>
      </w:r>
    </w:p>
    <w:p w:rsidR="00B72DF8" w:rsidRPr="008B3568" w:rsidRDefault="00B72DF8" w:rsidP="00B72DF8">
      <w:pPr>
        <w:pStyle w:val="p4"/>
        <w:shd w:val="clear" w:color="auto" w:fill="FFFFFF"/>
        <w:spacing w:before="0" w:after="0"/>
        <w:ind w:firstLine="426"/>
        <w:rPr>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другие информационные материалы.</w:t>
      </w:r>
    </w:p>
    <w:p w:rsidR="00B72DF8" w:rsidRPr="008B3568" w:rsidRDefault="00B72DF8" w:rsidP="00B72DF8">
      <w:pPr>
        <w:pStyle w:val="p4"/>
        <w:shd w:val="clear" w:color="auto" w:fill="FFFFFF"/>
        <w:spacing w:before="0" w:after="0"/>
        <w:ind w:firstLine="426"/>
        <w:jc w:val="both"/>
        <w:rPr>
          <w:sz w:val="28"/>
          <w:szCs w:val="28"/>
        </w:rPr>
      </w:pPr>
      <w:r w:rsidRPr="008B3568">
        <w:rPr>
          <w:sz w:val="28"/>
          <w:szCs w:val="28"/>
        </w:rPr>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B72DF8" w:rsidRPr="008B3568" w:rsidRDefault="00B72DF8" w:rsidP="00B72DF8">
      <w:pPr>
        <w:pStyle w:val="p4"/>
        <w:shd w:val="clear" w:color="auto" w:fill="FFFFFF"/>
        <w:spacing w:before="0" w:after="0"/>
        <w:ind w:firstLine="708"/>
        <w:jc w:val="both"/>
        <w:rPr>
          <w:sz w:val="28"/>
          <w:szCs w:val="28"/>
        </w:rPr>
      </w:pPr>
    </w:p>
    <w:p w:rsidR="00B72DF8" w:rsidRPr="008B3568" w:rsidRDefault="00B72DF8" w:rsidP="00B72DF8">
      <w:pPr>
        <w:pStyle w:val="p2"/>
        <w:numPr>
          <w:ilvl w:val="0"/>
          <w:numId w:val="6"/>
        </w:numPr>
        <w:shd w:val="clear" w:color="auto" w:fill="FFFFFF"/>
        <w:spacing w:before="0" w:after="0"/>
        <w:jc w:val="center"/>
        <w:rPr>
          <w:sz w:val="28"/>
          <w:szCs w:val="28"/>
        </w:rPr>
      </w:pPr>
      <w:r w:rsidRPr="008B3568">
        <w:rPr>
          <w:rStyle w:val="s1"/>
          <w:b/>
          <w:sz w:val="28"/>
          <w:szCs w:val="28"/>
        </w:rPr>
        <w:t>ПОРЯДОК ПРЕДОСТАВЛЕНИЯ ДОКУМЕНТОВ</w:t>
      </w:r>
    </w:p>
    <w:p w:rsidR="00B72DF8" w:rsidRPr="008B3568" w:rsidRDefault="00B72DF8" w:rsidP="00B72DF8">
      <w:pPr>
        <w:pStyle w:val="p2"/>
        <w:shd w:val="clear" w:color="auto" w:fill="FFFFFF"/>
        <w:spacing w:before="0" w:after="0"/>
        <w:ind w:left="360"/>
        <w:rPr>
          <w:sz w:val="28"/>
          <w:szCs w:val="28"/>
        </w:rPr>
      </w:pPr>
    </w:p>
    <w:p w:rsidR="00B72DF8" w:rsidRPr="008B3568" w:rsidRDefault="00B72DF8" w:rsidP="00B72DF8">
      <w:pPr>
        <w:pStyle w:val="p12"/>
        <w:shd w:val="clear" w:color="auto" w:fill="FFFFFF"/>
        <w:spacing w:before="0" w:after="0"/>
        <w:ind w:firstLine="425"/>
        <w:jc w:val="both"/>
        <w:rPr>
          <w:rStyle w:val="s3"/>
          <w:sz w:val="28"/>
          <w:szCs w:val="28"/>
        </w:rPr>
      </w:pPr>
      <w:r w:rsidRPr="008B3568">
        <w:rPr>
          <w:rStyle w:val="s5"/>
          <w:sz w:val="28"/>
          <w:szCs w:val="28"/>
        </w:rPr>
        <w:t>5.1.​ </w:t>
      </w:r>
      <w:r w:rsidRPr="008B3568">
        <w:rPr>
          <w:sz w:val="28"/>
          <w:szCs w:val="28"/>
        </w:rPr>
        <w:t>Документы, указанные в пункте 3.3 настоящего Положения, пред</w:t>
      </w:r>
      <w:r>
        <w:rPr>
          <w:sz w:val="28"/>
          <w:szCs w:val="28"/>
        </w:rPr>
        <w:t>ставляются гражданами в Ивайтенский сельский</w:t>
      </w:r>
      <w:r w:rsidRPr="008B3568">
        <w:rPr>
          <w:sz w:val="28"/>
          <w:szCs w:val="28"/>
        </w:rPr>
        <w:t xml:space="preserve"> Совет. </w:t>
      </w:r>
      <w:r w:rsidRPr="008B3568">
        <w:rPr>
          <w:rStyle w:val="s3"/>
          <w:sz w:val="28"/>
          <w:szCs w:val="28"/>
        </w:rPr>
        <w:t>После окончания срока приема документов, документы претендентов на участие в конкурсе подлежат незамедлительной передаче в комиссию.</w:t>
      </w:r>
    </w:p>
    <w:p w:rsidR="00B72DF8" w:rsidRPr="008B3568" w:rsidRDefault="00B72DF8" w:rsidP="00B72DF8">
      <w:pPr>
        <w:pStyle w:val="p12"/>
        <w:shd w:val="clear" w:color="auto" w:fill="FFFFFF"/>
        <w:spacing w:before="0" w:after="0"/>
        <w:ind w:firstLine="425"/>
        <w:jc w:val="both"/>
        <w:rPr>
          <w:rStyle w:val="s5"/>
          <w:sz w:val="28"/>
          <w:szCs w:val="28"/>
        </w:rPr>
      </w:pPr>
      <w:r w:rsidRPr="008B3568">
        <w:rPr>
          <w:rStyle w:val="s3"/>
          <w:sz w:val="28"/>
          <w:szCs w:val="28"/>
        </w:rPr>
        <w:t xml:space="preserve">5.2. Прием документов осуществляется в течение </w:t>
      </w:r>
      <w:r>
        <w:rPr>
          <w:rStyle w:val="s3"/>
          <w:bCs/>
          <w:color w:val="FF0000"/>
          <w:sz w:val="28"/>
          <w:szCs w:val="28"/>
        </w:rPr>
        <w:t>21</w:t>
      </w:r>
      <w:r w:rsidRPr="008B3568">
        <w:rPr>
          <w:rStyle w:val="s3"/>
          <w:bCs/>
          <w:color w:val="000000"/>
          <w:sz w:val="28"/>
          <w:szCs w:val="28"/>
        </w:rPr>
        <w:t xml:space="preserve"> д</w:t>
      </w:r>
      <w:r w:rsidR="00583BE8">
        <w:rPr>
          <w:rStyle w:val="s3"/>
          <w:bCs/>
          <w:color w:val="000000"/>
          <w:sz w:val="28"/>
          <w:szCs w:val="28"/>
        </w:rPr>
        <w:t>н</w:t>
      </w:r>
      <w:r>
        <w:rPr>
          <w:rStyle w:val="s3"/>
          <w:bCs/>
          <w:color w:val="000000"/>
          <w:sz w:val="28"/>
          <w:szCs w:val="28"/>
        </w:rPr>
        <w:t>я</w:t>
      </w:r>
      <w:r w:rsidRPr="008B3568">
        <w:rPr>
          <w:rStyle w:val="s3"/>
          <w:sz w:val="28"/>
          <w:szCs w:val="28"/>
        </w:rPr>
        <w:t xml:space="preserve"> с момента публикации объявления о проведении конкурса.</w:t>
      </w: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5"/>
          <w:sz w:val="28"/>
          <w:szCs w:val="28"/>
        </w:rPr>
        <w:t>5.3.​ </w:t>
      </w:r>
      <w:r w:rsidRPr="008B3568">
        <w:rPr>
          <w:rStyle w:val="s3"/>
          <w:sz w:val="28"/>
          <w:szCs w:val="28"/>
        </w:rPr>
        <w:t>Представление документов не в полном объеме является основанием для отказа в приеме документов.</w:t>
      </w:r>
    </w:p>
    <w:p w:rsidR="00B72DF8" w:rsidRPr="008B3568" w:rsidRDefault="00B72DF8" w:rsidP="00B72DF8">
      <w:pPr>
        <w:pStyle w:val="p12"/>
        <w:shd w:val="clear" w:color="auto" w:fill="FFFFFF"/>
        <w:spacing w:before="0" w:after="0"/>
        <w:ind w:firstLine="426"/>
        <w:jc w:val="both"/>
        <w:rPr>
          <w:rStyle w:val="s2"/>
          <w:sz w:val="28"/>
          <w:szCs w:val="28"/>
        </w:rPr>
      </w:pPr>
      <w:r w:rsidRPr="008B3568">
        <w:rPr>
          <w:rStyle w:val="s5"/>
          <w:sz w:val="28"/>
          <w:szCs w:val="28"/>
        </w:rPr>
        <w:t>5.4.​ </w:t>
      </w:r>
      <w:r w:rsidRPr="008B3568">
        <w:rPr>
          <w:rStyle w:val="s8"/>
          <w:sz w:val="28"/>
          <w:szCs w:val="28"/>
        </w:rPr>
        <w:t xml:space="preserve">Документы, представляемые гражданином для участия в конкурсе, регистрируются в специальном журнале приема документов, </w:t>
      </w:r>
      <w:r w:rsidRPr="008B3568">
        <w:rPr>
          <w:sz w:val="28"/>
          <w:szCs w:val="28"/>
        </w:rPr>
        <w:t>претенденту выдается расписка о приеме документов.</w:t>
      </w:r>
    </w:p>
    <w:p w:rsidR="00B72DF8" w:rsidRPr="008B3568" w:rsidRDefault="00B72DF8" w:rsidP="00B72DF8">
      <w:pPr>
        <w:pStyle w:val="p3"/>
        <w:shd w:val="clear" w:color="auto" w:fill="FFFFFF"/>
        <w:spacing w:before="0" w:after="0"/>
        <w:ind w:firstLine="426"/>
        <w:jc w:val="both"/>
        <w:rPr>
          <w:rStyle w:val="s5"/>
          <w:sz w:val="28"/>
          <w:szCs w:val="28"/>
        </w:rPr>
      </w:pPr>
      <w:r w:rsidRPr="008B3568">
        <w:rPr>
          <w:rStyle w:val="s2"/>
          <w:sz w:val="28"/>
          <w:szCs w:val="28"/>
        </w:rPr>
        <w:t>5.5.​ </w:t>
      </w:r>
      <w:r w:rsidRPr="008B3568">
        <w:rPr>
          <w:rStyle w:val="s3"/>
          <w:sz w:val="28"/>
          <w:szCs w:val="28"/>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для участия в конкурсе, путем направления запросов в уполномоченные государственные органы и учреждения.</w:t>
      </w:r>
    </w:p>
    <w:p w:rsidR="00B72DF8" w:rsidRPr="008B3568" w:rsidRDefault="00B72DF8" w:rsidP="00B72DF8">
      <w:pPr>
        <w:pStyle w:val="p12"/>
        <w:shd w:val="clear" w:color="auto" w:fill="FFFFFF"/>
        <w:spacing w:before="0" w:after="0"/>
        <w:ind w:firstLine="426"/>
        <w:jc w:val="both"/>
        <w:rPr>
          <w:rStyle w:val="s5"/>
          <w:sz w:val="28"/>
          <w:szCs w:val="28"/>
        </w:rPr>
      </w:pPr>
      <w:r w:rsidRPr="008B3568">
        <w:rPr>
          <w:rStyle w:val="s5"/>
          <w:sz w:val="28"/>
          <w:szCs w:val="28"/>
        </w:rPr>
        <w:t>5.6.​ </w:t>
      </w:r>
      <w:r w:rsidRPr="008B3568">
        <w:rPr>
          <w:sz w:val="28"/>
          <w:szCs w:val="28"/>
        </w:rPr>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B72DF8" w:rsidRPr="008B3568" w:rsidRDefault="00B72DF8" w:rsidP="00B72DF8">
      <w:pPr>
        <w:pStyle w:val="p12"/>
        <w:shd w:val="clear" w:color="auto" w:fill="FFFFFF"/>
        <w:spacing w:before="0" w:after="0"/>
        <w:ind w:firstLine="426"/>
        <w:jc w:val="both"/>
        <w:rPr>
          <w:rStyle w:val="s5"/>
          <w:sz w:val="28"/>
          <w:szCs w:val="28"/>
        </w:rPr>
      </w:pPr>
      <w:r w:rsidRPr="008B3568">
        <w:rPr>
          <w:rStyle w:val="s5"/>
          <w:sz w:val="28"/>
          <w:szCs w:val="28"/>
        </w:rPr>
        <w:t>5.7.​ </w:t>
      </w:r>
      <w:r w:rsidRPr="008B3568">
        <w:rPr>
          <w:rStyle w:val="s3"/>
          <w:sz w:val="28"/>
          <w:szCs w:val="28"/>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B72DF8" w:rsidRPr="008B3568" w:rsidRDefault="00B72DF8" w:rsidP="00B72DF8">
      <w:pPr>
        <w:pStyle w:val="p4"/>
        <w:shd w:val="clear" w:color="auto" w:fill="FFFFFF"/>
        <w:spacing w:before="0" w:after="0"/>
        <w:ind w:firstLine="426"/>
        <w:jc w:val="both"/>
        <w:rPr>
          <w:sz w:val="28"/>
          <w:szCs w:val="28"/>
        </w:rPr>
      </w:pPr>
      <w:r w:rsidRPr="008B3568">
        <w:rPr>
          <w:rStyle w:val="s5"/>
          <w:sz w:val="28"/>
          <w:szCs w:val="28"/>
        </w:rPr>
        <w:t>5.8.​ </w:t>
      </w:r>
      <w:r w:rsidRPr="008B3568">
        <w:rPr>
          <w:rStyle w:val="s3"/>
          <w:sz w:val="28"/>
          <w:szCs w:val="28"/>
        </w:rPr>
        <w:t xml:space="preserve">Решение комиссии о допуске или об отказе в допуске претендента к участию в конкурсе сообщается претенденту в письменной или в электронной форме в течение </w:t>
      </w:r>
      <w:r w:rsidRPr="008B3568">
        <w:rPr>
          <w:rStyle w:val="s3"/>
          <w:bCs/>
          <w:sz w:val="28"/>
          <w:szCs w:val="28"/>
        </w:rPr>
        <w:t>2</w:t>
      </w:r>
      <w:r w:rsidRPr="008B3568">
        <w:rPr>
          <w:rStyle w:val="s3"/>
          <w:sz w:val="28"/>
          <w:szCs w:val="28"/>
        </w:rPr>
        <w:t> рабочих дней со дня принятия решения комиссией, в случае отказа в допуске к участию в конкурсе – с указанием причин для отказа.</w:t>
      </w:r>
    </w:p>
    <w:p w:rsidR="00B72DF8" w:rsidRPr="008B3568" w:rsidRDefault="00B72DF8" w:rsidP="00B72DF8">
      <w:pPr>
        <w:pStyle w:val="p12"/>
        <w:shd w:val="clear" w:color="auto" w:fill="FFFFFF"/>
        <w:spacing w:before="0" w:after="0"/>
        <w:ind w:firstLine="426"/>
        <w:jc w:val="both"/>
        <w:rPr>
          <w:sz w:val="28"/>
          <w:szCs w:val="28"/>
        </w:rPr>
      </w:pPr>
    </w:p>
    <w:p w:rsidR="00B72DF8" w:rsidRPr="008B3568" w:rsidRDefault="00B72DF8" w:rsidP="00B72DF8">
      <w:pPr>
        <w:pStyle w:val="p4"/>
        <w:shd w:val="clear" w:color="auto" w:fill="FFFFFF"/>
        <w:spacing w:before="0" w:after="0"/>
        <w:ind w:firstLine="426"/>
        <w:jc w:val="both"/>
        <w:rPr>
          <w:sz w:val="28"/>
          <w:szCs w:val="28"/>
        </w:rPr>
      </w:pPr>
    </w:p>
    <w:p w:rsidR="00B72DF8" w:rsidRPr="008B3568" w:rsidRDefault="00B72DF8" w:rsidP="00B72DF8">
      <w:pPr>
        <w:pStyle w:val="p16"/>
        <w:numPr>
          <w:ilvl w:val="0"/>
          <w:numId w:val="6"/>
        </w:numPr>
        <w:shd w:val="clear" w:color="auto" w:fill="FFFFFF"/>
        <w:spacing w:before="0" w:after="0"/>
        <w:jc w:val="center"/>
        <w:rPr>
          <w:sz w:val="28"/>
          <w:szCs w:val="28"/>
        </w:rPr>
      </w:pPr>
      <w:r w:rsidRPr="008B3568">
        <w:rPr>
          <w:rStyle w:val="s12"/>
          <w:b/>
          <w:sz w:val="28"/>
          <w:szCs w:val="28"/>
        </w:rPr>
        <w:t>ПОРЯДОК ПРОВЕДЕНИЯ КОНКУРСА</w:t>
      </w:r>
    </w:p>
    <w:p w:rsidR="00B72DF8" w:rsidRPr="008B3568" w:rsidRDefault="00B72DF8" w:rsidP="00B72DF8">
      <w:pPr>
        <w:pStyle w:val="p16"/>
        <w:shd w:val="clear" w:color="auto" w:fill="FFFFFF"/>
        <w:spacing w:before="0" w:after="0"/>
        <w:ind w:left="360"/>
        <w:rPr>
          <w:sz w:val="28"/>
          <w:szCs w:val="28"/>
        </w:rPr>
      </w:pPr>
    </w:p>
    <w:p w:rsidR="00B72DF8" w:rsidRPr="008B3568" w:rsidRDefault="00B72DF8" w:rsidP="00B72DF8">
      <w:pPr>
        <w:pStyle w:val="p7"/>
        <w:shd w:val="clear" w:color="auto" w:fill="FFFFFF"/>
        <w:spacing w:before="0" w:after="0"/>
        <w:ind w:firstLine="426"/>
        <w:jc w:val="both"/>
        <w:rPr>
          <w:rStyle w:val="s8"/>
          <w:sz w:val="28"/>
          <w:szCs w:val="28"/>
        </w:rPr>
      </w:pPr>
      <w:r w:rsidRPr="008B3568">
        <w:rPr>
          <w:rStyle w:val="s2"/>
          <w:sz w:val="28"/>
          <w:szCs w:val="28"/>
        </w:rPr>
        <w:lastRenderedPageBreak/>
        <w:t>6.1.​ </w:t>
      </w:r>
      <w:r w:rsidRPr="008B3568">
        <w:rPr>
          <w:rStyle w:val="s8"/>
          <w:sz w:val="28"/>
          <w:szCs w:val="28"/>
        </w:rPr>
        <w:t>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и</w:t>
      </w:r>
      <w:r>
        <w:rPr>
          <w:rStyle w:val="s8"/>
          <w:sz w:val="28"/>
          <w:szCs w:val="28"/>
        </w:rPr>
        <w:t> </w:t>
      </w:r>
      <w:r w:rsidRPr="008B3568">
        <w:rPr>
          <w:rStyle w:val="s8"/>
          <w:sz w:val="28"/>
          <w:szCs w:val="28"/>
        </w:rPr>
        <w:t xml:space="preserve">тестирование по вопросам проверки знания </w:t>
      </w:r>
      <w:r w:rsidRPr="008B3568">
        <w:rPr>
          <w:sz w:val="28"/>
          <w:szCs w:val="28"/>
        </w:rPr>
        <w:t>Конституции</w:t>
      </w:r>
      <w:r w:rsidRPr="008B3568">
        <w:rPr>
          <w:rStyle w:val="s8"/>
          <w:sz w:val="28"/>
          <w:szCs w:val="28"/>
        </w:rPr>
        <w:t xml:space="preserve"> Российской Федерации, Федерального </w:t>
      </w:r>
      <w:r w:rsidRPr="008B3568">
        <w:rPr>
          <w:sz w:val="28"/>
          <w:szCs w:val="28"/>
        </w:rPr>
        <w:t>закона</w:t>
      </w:r>
      <w:r w:rsidRPr="008B3568">
        <w:rPr>
          <w:rStyle w:val="s8"/>
          <w:sz w:val="28"/>
          <w:szCs w:val="2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8B3568">
        <w:rPr>
          <w:sz w:val="28"/>
          <w:szCs w:val="28"/>
        </w:rPr>
        <w:t>Устава</w:t>
      </w:r>
      <w:r w:rsidRPr="008B3568">
        <w:rPr>
          <w:rStyle w:val="s8"/>
          <w:sz w:val="28"/>
          <w:szCs w:val="28"/>
        </w:rPr>
        <w:t xml:space="preserve"> Брянской области, </w:t>
      </w:r>
      <w:r w:rsidRPr="008B3568">
        <w:rPr>
          <w:sz w:val="28"/>
          <w:szCs w:val="28"/>
        </w:rPr>
        <w:t>Устава</w:t>
      </w:r>
      <w:r w:rsidRPr="008B3568">
        <w:rPr>
          <w:rStyle w:val="s8"/>
          <w:sz w:val="28"/>
          <w:szCs w:val="28"/>
        </w:rPr>
        <w:t xml:space="preserve"> </w:t>
      </w:r>
      <w:r w:rsidRPr="007E4EC9">
        <w:rPr>
          <w:sz w:val="28"/>
          <w:szCs w:val="28"/>
        </w:rPr>
        <w:t>Ивайтенского сельского поселения</w:t>
      </w:r>
      <w:r w:rsidRPr="008B3568">
        <w:rPr>
          <w:rStyle w:val="s8"/>
          <w:sz w:val="28"/>
          <w:szCs w:val="28"/>
        </w:rPr>
        <w:t>.</w:t>
      </w:r>
    </w:p>
    <w:p w:rsidR="00B72DF8" w:rsidRPr="008B3568" w:rsidRDefault="00B72DF8" w:rsidP="00B72DF8">
      <w:pPr>
        <w:pStyle w:val="p7"/>
        <w:shd w:val="clear" w:color="auto" w:fill="FFFFFF"/>
        <w:spacing w:before="0" w:after="0"/>
        <w:ind w:firstLine="426"/>
        <w:jc w:val="both"/>
        <w:rPr>
          <w:sz w:val="28"/>
          <w:szCs w:val="28"/>
        </w:rPr>
      </w:pPr>
      <w:r w:rsidRPr="008B3568">
        <w:rPr>
          <w:rStyle w:val="s8"/>
          <w:sz w:val="28"/>
          <w:szCs w:val="28"/>
        </w:rPr>
        <w:t xml:space="preserve">6.2. </w:t>
      </w:r>
      <w:r w:rsidRPr="008B3568">
        <w:rPr>
          <w:sz w:val="28"/>
          <w:szCs w:val="28"/>
        </w:rPr>
        <w:t>Проверка знания кандидатов на должность главы администрации Конституции</w:t>
      </w:r>
      <w:r w:rsidRPr="008B3568">
        <w:rPr>
          <w:rStyle w:val="s8"/>
          <w:sz w:val="28"/>
          <w:szCs w:val="28"/>
        </w:rPr>
        <w:t xml:space="preserve"> Российской Федерации, Федерального </w:t>
      </w:r>
      <w:r w:rsidRPr="008B3568">
        <w:rPr>
          <w:sz w:val="28"/>
          <w:szCs w:val="28"/>
        </w:rPr>
        <w:t>закона</w:t>
      </w:r>
      <w:r w:rsidRPr="008B3568">
        <w:rPr>
          <w:rStyle w:val="s8"/>
          <w:sz w:val="28"/>
          <w:szCs w:val="28"/>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8B3568">
        <w:rPr>
          <w:sz w:val="28"/>
          <w:szCs w:val="28"/>
        </w:rPr>
        <w:t>Устава</w:t>
      </w:r>
      <w:r w:rsidRPr="008B3568">
        <w:rPr>
          <w:rStyle w:val="s8"/>
          <w:sz w:val="28"/>
          <w:szCs w:val="28"/>
        </w:rPr>
        <w:t xml:space="preserve"> Брянской области, </w:t>
      </w:r>
      <w:r w:rsidRPr="008B3568">
        <w:rPr>
          <w:sz w:val="28"/>
          <w:szCs w:val="28"/>
        </w:rPr>
        <w:t>Устава</w:t>
      </w:r>
      <w:r w:rsidRPr="008B3568">
        <w:rPr>
          <w:rStyle w:val="s8"/>
          <w:sz w:val="28"/>
          <w:szCs w:val="28"/>
        </w:rPr>
        <w:t xml:space="preserve"> </w:t>
      </w:r>
      <w:r w:rsidRPr="002D6DAA">
        <w:rPr>
          <w:sz w:val="28"/>
          <w:szCs w:val="28"/>
        </w:rPr>
        <w:t>Ивайтенского сельского поселения.</w:t>
      </w:r>
      <w:r w:rsidRPr="008B3568">
        <w:rPr>
          <w:rStyle w:val="s8"/>
          <w:sz w:val="28"/>
          <w:szCs w:val="28"/>
        </w:rPr>
        <w:t xml:space="preserve">, </w:t>
      </w:r>
      <w:r w:rsidRPr="008B3568">
        <w:rPr>
          <w:sz w:val="28"/>
          <w:szCs w:val="28"/>
        </w:rPr>
        <w:t>осуществляется</w:t>
      </w:r>
      <w:r>
        <w:rPr>
          <w:sz w:val="28"/>
          <w:szCs w:val="28"/>
        </w:rPr>
        <w:t xml:space="preserve"> в форме собеседования</w:t>
      </w:r>
      <w:r w:rsidRPr="008B3568">
        <w:rPr>
          <w:sz w:val="28"/>
          <w:szCs w:val="28"/>
        </w:rPr>
        <w:t>.</w:t>
      </w:r>
    </w:p>
    <w:p w:rsidR="00B72DF8" w:rsidRPr="008B3568" w:rsidRDefault="00B72DF8" w:rsidP="00B72DF8">
      <w:pPr>
        <w:ind w:firstLine="540"/>
        <w:contextualSpacing/>
        <w:jc w:val="both"/>
        <w:rPr>
          <w:sz w:val="28"/>
          <w:szCs w:val="28"/>
        </w:rPr>
      </w:pPr>
      <w:r w:rsidRPr="008B3568">
        <w:rPr>
          <w:sz w:val="28"/>
          <w:szCs w:val="28"/>
        </w:rPr>
        <w:t>По рез</w:t>
      </w:r>
      <w:r>
        <w:rPr>
          <w:sz w:val="28"/>
          <w:szCs w:val="28"/>
        </w:rPr>
        <w:t xml:space="preserve">ультатам проведения собеседования </w:t>
      </w:r>
      <w:r w:rsidRPr="008B3568">
        <w:rPr>
          <w:sz w:val="28"/>
          <w:szCs w:val="28"/>
        </w:rPr>
        <w:t xml:space="preserve"> комиссия принимает решение о соответствии или о несоответствии кандидата требованию о знании Конституции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B72DF8" w:rsidRPr="008B3568" w:rsidRDefault="00B72DF8" w:rsidP="00B72DF8">
      <w:pPr>
        <w:ind w:firstLine="540"/>
        <w:contextualSpacing/>
        <w:jc w:val="both"/>
        <w:rPr>
          <w:rStyle w:val="s2"/>
          <w:sz w:val="28"/>
          <w:szCs w:val="28"/>
        </w:rPr>
      </w:pPr>
      <w:r w:rsidRPr="008B3568">
        <w:rPr>
          <w:sz w:val="28"/>
          <w:szCs w:val="28"/>
        </w:rPr>
        <w:t xml:space="preserve">О результатах </w:t>
      </w:r>
      <w:r>
        <w:rPr>
          <w:sz w:val="28"/>
          <w:szCs w:val="28"/>
        </w:rPr>
        <w:t>собеседования</w:t>
      </w:r>
      <w:r w:rsidRPr="008B3568">
        <w:rPr>
          <w:sz w:val="28"/>
          <w:szCs w:val="28"/>
        </w:rPr>
        <w:t xml:space="preserve"> каждый кандидат уведомляется непосредственно после его проведения.</w:t>
      </w:r>
    </w:p>
    <w:p w:rsidR="00B72DF8" w:rsidRPr="008B3568" w:rsidRDefault="00B72DF8" w:rsidP="00B72DF8">
      <w:pPr>
        <w:pStyle w:val="p3"/>
        <w:shd w:val="clear" w:color="auto" w:fill="FFFFFF"/>
        <w:spacing w:before="0" w:after="0"/>
        <w:ind w:firstLine="426"/>
        <w:contextualSpacing/>
        <w:jc w:val="both"/>
        <w:rPr>
          <w:rStyle w:val="s2"/>
          <w:sz w:val="28"/>
          <w:szCs w:val="28"/>
        </w:rPr>
      </w:pPr>
      <w:r w:rsidRPr="008B3568">
        <w:rPr>
          <w:rStyle w:val="s2"/>
          <w:sz w:val="28"/>
          <w:szCs w:val="28"/>
        </w:rPr>
        <w:t>6.3.​ </w:t>
      </w:r>
      <w:r w:rsidRPr="008B3568">
        <w:rPr>
          <w:sz w:val="28"/>
          <w:szCs w:val="28"/>
        </w:rPr>
        <w:t>Неявка кандидата, оповещенного письменным или электронным</w:t>
      </w:r>
      <w:r w:rsidRPr="008B3568">
        <w:rPr>
          <w:color w:val="FF0000"/>
          <w:sz w:val="28"/>
          <w:szCs w:val="28"/>
        </w:rPr>
        <w:t xml:space="preserve"> </w:t>
      </w:r>
      <w:r w:rsidRPr="008B3568">
        <w:rPr>
          <w:sz w:val="28"/>
          <w:szCs w:val="28"/>
        </w:rPr>
        <w:t xml:space="preserve"> уведомлением, на заседание комиссии в день проведения конкурса расценивается как его отказ от участия в конкурсе и влечет принятие комиссией решения об отказе во внесении предложений по указанной кандидатуре </w:t>
      </w:r>
      <w:r>
        <w:rPr>
          <w:sz w:val="28"/>
          <w:szCs w:val="28"/>
        </w:rPr>
        <w:t>на рассмотрение на заседании сельского</w:t>
      </w:r>
      <w:r w:rsidRPr="008B3568">
        <w:rPr>
          <w:sz w:val="28"/>
          <w:szCs w:val="28"/>
        </w:rPr>
        <w:t xml:space="preserve"> Совета.</w:t>
      </w:r>
    </w:p>
    <w:p w:rsidR="00B72DF8" w:rsidRPr="008B3568" w:rsidRDefault="00B72DF8" w:rsidP="00B72DF8">
      <w:pPr>
        <w:pStyle w:val="p7"/>
        <w:shd w:val="clear" w:color="auto" w:fill="FFFFFF"/>
        <w:spacing w:before="0" w:after="0"/>
        <w:ind w:firstLine="426"/>
        <w:jc w:val="both"/>
        <w:rPr>
          <w:rStyle w:val="s2"/>
          <w:sz w:val="28"/>
          <w:szCs w:val="28"/>
        </w:rPr>
      </w:pPr>
      <w:r w:rsidRPr="008B3568">
        <w:rPr>
          <w:rStyle w:val="s2"/>
          <w:sz w:val="28"/>
          <w:szCs w:val="28"/>
        </w:rPr>
        <w:t>6.4.​ </w:t>
      </w:r>
      <w:r w:rsidRPr="008B3568">
        <w:rPr>
          <w:rStyle w:val="s3"/>
          <w:sz w:val="28"/>
          <w:szCs w:val="28"/>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B72DF8" w:rsidRPr="008B3568" w:rsidRDefault="00B72DF8" w:rsidP="00B72DF8">
      <w:pPr>
        <w:pStyle w:val="p3"/>
        <w:shd w:val="clear" w:color="auto" w:fill="FFFFFF"/>
        <w:spacing w:before="0" w:after="0"/>
        <w:ind w:firstLine="426"/>
        <w:jc w:val="both"/>
        <w:rPr>
          <w:rStyle w:val="s2"/>
          <w:sz w:val="28"/>
          <w:szCs w:val="28"/>
        </w:rPr>
      </w:pPr>
      <w:r w:rsidRPr="008B3568">
        <w:rPr>
          <w:rStyle w:val="s2"/>
          <w:sz w:val="28"/>
          <w:szCs w:val="28"/>
        </w:rPr>
        <w:t>6.5.​ </w:t>
      </w:r>
      <w:r w:rsidRPr="008B3568">
        <w:rPr>
          <w:rStyle w:val="s3"/>
          <w:sz w:val="28"/>
          <w:szCs w:val="28"/>
        </w:rPr>
        <w:t>Решение комиссии по результатам проведения конкурса принимается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комиссии.</w:t>
      </w:r>
    </w:p>
    <w:p w:rsidR="00B72DF8" w:rsidRPr="008B3568" w:rsidRDefault="00B72DF8" w:rsidP="00B72DF8">
      <w:pPr>
        <w:pStyle w:val="p3"/>
        <w:shd w:val="clear" w:color="auto" w:fill="FFFFFF"/>
        <w:spacing w:before="0" w:after="0"/>
        <w:ind w:firstLine="426"/>
        <w:jc w:val="both"/>
        <w:rPr>
          <w:rStyle w:val="s5"/>
          <w:sz w:val="28"/>
          <w:szCs w:val="28"/>
        </w:rPr>
      </w:pPr>
      <w:r w:rsidRPr="008B3568">
        <w:rPr>
          <w:rStyle w:val="s2"/>
          <w:sz w:val="28"/>
          <w:szCs w:val="28"/>
        </w:rPr>
        <w:lastRenderedPageBreak/>
        <w:t>6.6.​ </w:t>
      </w:r>
      <w:r w:rsidRPr="008B3568">
        <w:rPr>
          <w:sz w:val="28"/>
          <w:szCs w:val="28"/>
        </w:rPr>
        <w:t>Комиссия из числа кандидатов по результатам конкурсно</w:t>
      </w:r>
      <w:r>
        <w:rPr>
          <w:sz w:val="28"/>
          <w:szCs w:val="28"/>
        </w:rPr>
        <w:t>го отбора представляет сельскому</w:t>
      </w:r>
      <w:r w:rsidRPr="008B3568">
        <w:rPr>
          <w:sz w:val="28"/>
          <w:szCs w:val="28"/>
        </w:rPr>
        <w:t xml:space="preserve"> Совету кандидатуры на должность главы администрации.</w:t>
      </w:r>
    </w:p>
    <w:p w:rsidR="00B72DF8" w:rsidRPr="008B3568" w:rsidRDefault="00B72DF8" w:rsidP="00B72DF8">
      <w:pPr>
        <w:pStyle w:val="p12"/>
        <w:shd w:val="clear" w:color="auto" w:fill="FFFFFF"/>
        <w:spacing w:before="0" w:after="0"/>
        <w:ind w:firstLine="426"/>
        <w:jc w:val="both"/>
        <w:rPr>
          <w:rStyle w:val="s5"/>
          <w:sz w:val="28"/>
          <w:szCs w:val="28"/>
        </w:rPr>
      </w:pPr>
      <w:r w:rsidRPr="008B3568">
        <w:rPr>
          <w:rStyle w:val="s5"/>
          <w:sz w:val="28"/>
          <w:szCs w:val="28"/>
        </w:rPr>
        <w:t xml:space="preserve">6.7. </w:t>
      </w:r>
      <w:r w:rsidRPr="008B3568">
        <w:rPr>
          <w:rStyle w:val="s8"/>
          <w:sz w:val="28"/>
          <w:szCs w:val="28"/>
        </w:rPr>
        <w:t>Конкурсная комиссия сообщает кандидатам, участвовавшим в</w:t>
      </w:r>
      <w:r>
        <w:rPr>
          <w:rStyle w:val="s8"/>
          <w:sz w:val="28"/>
          <w:szCs w:val="28"/>
        </w:rPr>
        <w:t> </w:t>
      </w:r>
      <w:r w:rsidRPr="008B3568">
        <w:rPr>
          <w:rStyle w:val="s8"/>
          <w:sz w:val="28"/>
          <w:szCs w:val="28"/>
        </w:rPr>
        <w:t>конкурсе, о результатах конкурса в письменной форме в течение месяца со дня его завершения.</w:t>
      </w:r>
    </w:p>
    <w:p w:rsidR="00B72DF8" w:rsidRPr="008B3568" w:rsidRDefault="00B72DF8" w:rsidP="00B72DF8">
      <w:pPr>
        <w:pStyle w:val="p12"/>
        <w:shd w:val="clear" w:color="auto" w:fill="FFFFFF"/>
        <w:spacing w:before="0" w:after="0"/>
        <w:ind w:firstLine="426"/>
        <w:jc w:val="both"/>
        <w:rPr>
          <w:rStyle w:val="s5"/>
          <w:rFonts w:ascii="Symbol" w:eastAsia="Symbol" w:hAnsi="Symbol"/>
          <w:sz w:val="28"/>
          <w:szCs w:val="28"/>
        </w:rPr>
      </w:pPr>
      <w:r w:rsidRPr="008B3568">
        <w:rPr>
          <w:rStyle w:val="s5"/>
          <w:sz w:val="28"/>
          <w:szCs w:val="28"/>
        </w:rPr>
        <w:t>6.8.​ </w:t>
      </w:r>
      <w:r w:rsidRPr="008B3568">
        <w:rPr>
          <w:sz w:val="28"/>
          <w:szCs w:val="28"/>
        </w:rPr>
        <w:t>Комиссия принимает решение о признании конкурса несостоявшимся в одном из следующих случаев:</w:t>
      </w:r>
    </w:p>
    <w:p w:rsidR="00B72DF8" w:rsidRPr="008B3568" w:rsidRDefault="00B72DF8" w:rsidP="00B72DF8">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отсутствие заявлений граждан на участие в конкурсе;</w:t>
      </w:r>
    </w:p>
    <w:p w:rsidR="00B72DF8" w:rsidRPr="008B3568" w:rsidRDefault="00B72DF8" w:rsidP="00B72DF8">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отсутствие претендентов, допущенных к участию в конкурсе;</w:t>
      </w:r>
    </w:p>
    <w:p w:rsidR="00B72DF8" w:rsidRPr="008B3568" w:rsidRDefault="00B72DF8" w:rsidP="00B72DF8">
      <w:pPr>
        <w:pStyle w:val="p12"/>
        <w:shd w:val="clear" w:color="auto" w:fill="FFFFFF"/>
        <w:spacing w:before="0" w:after="0"/>
        <w:ind w:firstLine="426"/>
        <w:jc w:val="both"/>
        <w:rPr>
          <w:rStyle w:val="s5"/>
          <w:rFonts w:ascii="Symbol" w:eastAsia="Symbol" w:hAnsi="Symbol"/>
          <w:sz w:val="28"/>
          <w:szCs w:val="28"/>
        </w:rPr>
      </w:pPr>
      <w:r w:rsidRPr="008B3568">
        <w:rPr>
          <w:rStyle w:val="s5"/>
          <w:rFonts w:ascii="Symbol" w:eastAsia="Symbol" w:hAnsi="Symbol"/>
          <w:sz w:val="28"/>
          <w:szCs w:val="28"/>
        </w:rPr>
        <w:t></w:t>
      </w:r>
      <w:r w:rsidRPr="008B3568">
        <w:rPr>
          <w:rStyle w:val="s5"/>
          <w:sz w:val="28"/>
          <w:szCs w:val="28"/>
        </w:rPr>
        <w:t xml:space="preserve">  </w:t>
      </w:r>
      <w:r w:rsidRPr="008B3568">
        <w:rPr>
          <w:sz w:val="28"/>
          <w:szCs w:val="28"/>
        </w:rPr>
        <w:t>допуск к участию в конкурсе менее двух кандидатов;</w:t>
      </w:r>
    </w:p>
    <w:p w:rsidR="00B72DF8" w:rsidRPr="008B3568" w:rsidRDefault="00B72DF8" w:rsidP="00B72DF8">
      <w:pPr>
        <w:pStyle w:val="p12"/>
        <w:shd w:val="clear" w:color="auto" w:fill="FFFFFF"/>
        <w:spacing w:before="0" w:after="0"/>
        <w:ind w:firstLine="426"/>
        <w:jc w:val="both"/>
        <w:rPr>
          <w:sz w:val="28"/>
          <w:szCs w:val="28"/>
        </w:rPr>
      </w:pPr>
      <w:r w:rsidRPr="008B3568">
        <w:rPr>
          <w:rStyle w:val="s5"/>
          <w:rFonts w:ascii="Symbol" w:eastAsia="Symbol" w:hAnsi="Symbol"/>
          <w:sz w:val="28"/>
          <w:szCs w:val="28"/>
        </w:rPr>
        <w:t></w:t>
      </w:r>
      <w:r w:rsidRPr="008B3568">
        <w:rPr>
          <w:rStyle w:val="s5"/>
          <w:sz w:val="28"/>
          <w:szCs w:val="28"/>
        </w:rPr>
        <w:t>​ </w:t>
      </w:r>
      <w:r w:rsidRPr="008B3568">
        <w:rPr>
          <w:sz w:val="28"/>
          <w:szCs w:val="28"/>
        </w:rPr>
        <w:t xml:space="preserve"> отказ кандидатов от внесения их канд</w:t>
      </w:r>
      <w:r>
        <w:rPr>
          <w:sz w:val="28"/>
          <w:szCs w:val="28"/>
        </w:rPr>
        <w:t>идатур на рассмотрение сельского</w:t>
      </w:r>
      <w:r w:rsidRPr="008B3568">
        <w:rPr>
          <w:sz w:val="28"/>
          <w:szCs w:val="28"/>
        </w:rPr>
        <w:t xml:space="preserve"> Совета.</w:t>
      </w:r>
    </w:p>
    <w:p w:rsidR="00B72DF8" w:rsidRPr="008B3568" w:rsidRDefault="00B72DF8" w:rsidP="00B72DF8">
      <w:pPr>
        <w:pStyle w:val="p4"/>
        <w:shd w:val="clear" w:color="auto" w:fill="FFFFFF"/>
        <w:spacing w:before="0" w:after="0"/>
        <w:ind w:firstLine="426"/>
        <w:jc w:val="both"/>
        <w:rPr>
          <w:rStyle w:val="s5"/>
          <w:sz w:val="28"/>
          <w:szCs w:val="28"/>
        </w:rPr>
      </w:pPr>
      <w:r w:rsidRPr="008B3568">
        <w:rPr>
          <w:sz w:val="28"/>
          <w:szCs w:val="28"/>
        </w:rPr>
        <w:t xml:space="preserve">6.9. </w:t>
      </w:r>
      <w:r w:rsidRPr="008B3568">
        <w:rPr>
          <w:rStyle w:val="s8"/>
          <w:sz w:val="28"/>
          <w:szCs w:val="28"/>
        </w:rPr>
        <w:t xml:space="preserve">Решение комиссии </w:t>
      </w:r>
      <w:r w:rsidRPr="008B3568">
        <w:rPr>
          <w:sz w:val="28"/>
          <w:szCs w:val="28"/>
        </w:rPr>
        <w:t>незамедлительно с момента его принятия</w:t>
      </w:r>
      <w:r w:rsidRPr="008B3568">
        <w:rPr>
          <w:rStyle w:val="s8"/>
          <w:sz w:val="28"/>
          <w:szCs w:val="28"/>
        </w:rPr>
        <w:t xml:space="preserve"> направляется на рассмотрение </w:t>
      </w:r>
      <w:r>
        <w:rPr>
          <w:rStyle w:val="s8"/>
          <w:sz w:val="28"/>
          <w:szCs w:val="28"/>
        </w:rPr>
        <w:t>в сельский</w:t>
      </w:r>
      <w:r w:rsidRPr="008B3568">
        <w:rPr>
          <w:rStyle w:val="s8"/>
          <w:sz w:val="28"/>
          <w:szCs w:val="28"/>
        </w:rPr>
        <w:t xml:space="preserve"> Совет и доводится в письменной форме до сведения лиц, принимавших участие в конкурсе.</w:t>
      </w:r>
    </w:p>
    <w:p w:rsidR="00B72DF8" w:rsidRPr="008B3568" w:rsidRDefault="00B72DF8" w:rsidP="00B72DF8">
      <w:pPr>
        <w:pStyle w:val="p12"/>
        <w:shd w:val="clear" w:color="auto" w:fill="FFFFFF"/>
        <w:spacing w:before="0" w:after="0"/>
        <w:ind w:firstLine="426"/>
        <w:jc w:val="both"/>
        <w:rPr>
          <w:rStyle w:val="s5"/>
          <w:sz w:val="28"/>
          <w:szCs w:val="28"/>
        </w:rPr>
      </w:pPr>
      <w:r w:rsidRPr="008B3568">
        <w:rPr>
          <w:rStyle w:val="s5"/>
          <w:sz w:val="28"/>
          <w:szCs w:val="28"/>
        </w:rPr>
        <w:t>6.10.​ </w:t>
      </w:r>
      <w:r w:rsidRPr="008B3568">
        <w:rPr>
          <w:sz w:val="28"/>
          <w:szCs w:val="28"/>
        </w:rPr>
        <w:t xml:space="preserve">В случае признания </w:t>
      </w:r>
      <w:r>
        <w:rPr>
          <w:sz w:val="28"/>
          <w:szCs w:val="28"/>
        </w:rPr>
        <w:t>конкурса несостоявшимся сельский</w:t>
      </w:r>
      <w:r w:rsidRPr="008B3568">
        <w:rPr>
          <w:sz w:val="28"/>
          <w:szCs w:val="28"/>
        </w:rPr>
        <w:t xml:space="preserve"> Совет принимает решение о проведении повторного конкурса в соответствии с настоящим Положением.</w:t>
      </w:r>
    </w:p>
    <w:p w:rsidR="00B72DF8" w:rsidRPr="008B3568" w:rsidRDefault="00B72DF8" w:rsidP="00B72DF8">
      <w:pPr>
        <w:pStyle w:val="p12"/>
        <w:shd w:val="clear" w:color="auto" w:fill="FFFFFF"/>
        <w:spacing w:before="0" w:after="0"/>
        <w:ind w:firstLine="426"/>
        <w:jc w:val="both"/>
        <w:rPr>
          <w:rStyle w:val="s3"/>
          <w:sz w:val="28"/>
          <w:szCs w:val="28"/>
        </w:rPr>
      </w:pPr>
      <w:r w:rsidRPr="008B3568">
        <w:rPr>
          <w:rStyle w:val="s5"/>
          <w:sz w:val="28"/>
          <w:szCs w:val="28"/>
        </w:rPr>
        <w:t>6.11.​ </w:t>
      </w:r>
      <w:r w:rsidRPr="008B3568">
        <w:rPr>
          <w:rStyle w:val="s3"/>
          <w:sz w:val="28"/>
          <w:szCs w:val="28"/>
        </w:rPr>
        <w:t>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w:t>
      </w:r>
      <w:r>
        <w:rPr>
          <w:rStyle w:val="s3"/>
          <w:sz w:val="28"/>
          <w:szCs w:val="28"/>
        </w:rPr>
        <w:t>ка документы хранятся в сельском</w:t>
      </w:r>
      <w:r w:rsidRPr="008B3568">
        <w:rPr>
          <w:rStyle w:val="s3"/>
          <w:sz w:val="28"/>
          <w:szCs w:val="28"/>
        </w:rPr>
        <w:t xml:space="preserve"> Совете, после чего подлежат уничтожению.</w:t>
      </w:r>
    </w:p>
    <w:p w:rsidR="00B72DF8" w:rsidRPr="008B3568" w:rsidRDefault="00B72DF8" w:rsidP="00B72DF8">
      <w:pPr>
        <w:pStyle w:val="p12"/>
        <w:shd w:val="clear" w:color="auto" w:fill="FFFFFF"/>
        <w:spacing w:before="0" w:after="0"/>
        <w:ind w:firstLine="426"/>
        <w:jc w:val="both"/>
        <w:rPr>
          <w:sz w:val="28"/>
          <w:szCs w:val="28"/>
        </w:rPr>
      </w:pPr>
      <w:r w:rsidRPr="008B3568">
        <w:rPr>
          <w:rStyle w:val="s3"/>
          <w:sz w:val="28"/>
          <w:szCs w:val="28"/>
        </w:rPr>
        <w:t xml:space="preserve">6.12. Результаты конкурса и информация о кандидатах </w:t>
      </w:r>
      <w:r w:rsidRPr="008B3568">
        <w:rPr>
          <w:sz w:val="28"/>
          <w:szCs w:val="28"/>
        </w:rPr>
        <w:t xml:space="preserve">на должность главы администрации </w:t>
      </w:r>
      <w:r w:rsidRPr="008B3568">
        <w:rPr>
          <w:rStyle w:val="s3"/>
          <w:sz w:val="28"/>
          <w:szCs w:val="28"/>
        </w:rPr>
        <w:t>представляются председателем</w:t>
      </w:r>
      <w:r>
        <w:rPr>
          <w:rStyle w:val="s3"/>
          <w:sz w:val="28"/>
          <w:szCs w:val="28"/>
        </w:rPr>
        <w:t xml:space="preserve"> комиссии на заседании сельского</w:t>
      </w:r>
      <w:r w:rsidRPr="008B3568">
        <w:rPr>
          <w:rStyle w:val="s3"/>
          <w:sz w:val="28"/>
          <w:szCs w:val="28"/>
        </w:rPr>
        <w:t xml:space="preserve"> Совета.</w:t>
      </w:r>
    </w:p>
    <w:p w:rsidR="00B72DF8" w:rsidRPr="008B3568" w:rsidRDefault="00B72DF8" w:rsidP="00B72DF8">
      <w:pPr>
        <w:pStyle w:val="p12"/>
        <w:shd w:val="clear" w:color="auto" w:fill="FFFFFF"/>
        <w:spacing w:before="0" w:after="0"/>
        <w:ind w:firstLine="426"/>
        <w:jc w:val="both"/>
        <w:rPr>
          <w:sz w:val="28"/>
          <w:szCs w:val="28"/>
        </w:rPr>
      </w:pPr>
    </w:p>
    <w:p w:rsidR="00B72DF8" w:rsidRPr="008B3568" w:rsidRDefault="00B72DF8" w:rsidP="00B72DF8">
      <w:pPr>
        <w:pStyle w:val="p11"/>
        <w:numPr>
          <w:ilvl w:val="1"/>
          <w:numId w:val="5"/>
        </w:numPr>
        <w:shd w:val="clear" w:color="auto" w:fill="FFFFFF"/>
        <w:spacing w:before="0" w:after="0"/>
        <w:jc w:val="center"/>
        <w:rPr>
          <w:sz w:val="28"/>
          <w:szCs w:val="28"/>
        </w:rPr>
      </w:pPr>
      <w:r w:rsidRPr="008B3568">
        <w:rPr>
          <w:rStyle w:val="s1"/>
          <w:b/>
          <w:sz w:val="28"/>
          <w:szCs w:val="28"/>
        </w:rPr>
        <w:t>НАЗНАЧЕНИЕ ГЛАВЫ АДМИНИСТРАЦИИ</w:t>
      </w:r>
    </w:p>
    <w:p w:rsidR="00B72DF8" w:rsidRPr="008B3568" w:rsidRDefault="00B72DF8" w:rsidP="00B72DF8">
      <w:pPr>
        <w:pStyle w:val="p11"/>
        <w:shd w:val="clear" w:color="auto" w:fill="FFFFFF"/>
        <w:spacing w:before="0" w:after="0"/>
        <w:ind w:left="1440"/>
        <w:rPr>
          <w:sz w:val="28"/>
          <w:szCs w:val="28"/>
        </w:rPr>
      </w:pP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5"/>
          <w:sz w:val="28"/>
          <w:szCs w:val="28"/>
        </w:rPr>
        <w:t>7.1.​ </w:t>
      </w:r>
      <w:r w:rsidRPr="008B3568">
        <w:rPr>
          <w:rStyle w:val="s3"/>
          <w:sz w:val="28"/>
          <w:szCs w:val="28"/>
        </w:rPr>
        <w:t>Кандидатуры, представленные конкурсной комиссией, выступают со своим докладом (концепцией, пр</w:t>
      </w:r>
      <w:r>
        <w:rPr>
          <w:rStyle w:val="s3"/>
          <w:sz w:val="28"/>
          <w:szCs w:val="28"/>
        </w:rPr>
        <w:t>ограммой) на заседании сельского</w:t>
      </w:r>
      <w:r w:rsidRPr="008B3568">
        <w:rPr>
          <w:rStyle w:val="s3"/>
          <w:sz w:val="28"/>
          <w:szCs w:val="28"/>
        </w:rPr>
        <w:t xml:space="preserve"> Совета.</w:t>
      </w:r>
    </w:p>
    <w:p w:rsidR="00B72DF8" w:rsidRPr="008B3568" w:rsidRDefault="00B72DF8" w:rsidP="00B72DF8">
      <w:pPr>
        <w:pStyle w:val="p4"/>
        <w:shd w:val="clear" w:color="auto" w:fill="FFFFFF"/>
        <w:spacing w:before="0" w:after="0"/>
        <w:ind w:firstLine="426"/>
        <w:jc w:val="both"/>
        <w:rPr>
          <w:rStyle w:val="s3"/>
          <w:sz w:val="28"/>
          <w:szCs w:val="28"/>
        </w:rPr>
      </w:pPr>
      <w:r w:rsidRPr="008B3568">
        <w:rPr>
          <w:rStyle w:val="s5"/>
          <w:sz w:val="28"/>
          <w:szCs w:val="28"/>
        </w:rPr>
        <w:t>7.2.​ </w:t>
      </w:r>
      <w:r w:rsidRPr="008B3568">
        <w:rPr>
          <w:rStyle w:val="s3"/>
          <w:sz w:val="28"/>
          <w:szCs w:val="28"/>
        </w:rPr>
        <w:t>По кандидатурам, представленным на должность главы администрации, проводится открытое голосование.</w:t>
      </w: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3"/>
          <w:sz w:val="28"/>
          <w:szCs w:val="28"/>
        </w:rPr>
        <w:t xml:space="preserve">7.3. </w:t>
      </w:r>
      <w:r w:rsidRPr="008B3568">
        <w:rPr>
          <w:sz w:val="28"/>
          <w:szCs w:val="28"/>
        </w:rPr>
        <w:t>Победителем признается кандидат, получивший большинство голосов от установл</w:t>
      </w:r>
      <w:r>
        <w:rPr>
          <w:sz w:val="28"/>
          <w:szCs w:val="28"/>
        </w:rPr>
        <w:t>енного числа депутатов сельского</w:t>
      </w:r>
      <w:r w:rsidRPr="008B3568">
        <w:rPr>
          <w:sz w:val="28"/>
          <w:szCs w:val="28"/>
        </w:rPr>
        <w:t xml:space="preserve"> Совета.</w:t>
      </w:r>
    </w:p>
    <w:p w:rsidR="00B72DF8" w:rsidRPr="008B3568" w:rsidRDefault="00B72DF8" w:rsidP="00B72DF8">
      <w:pPr>
        <w:pStyle w:val="p4"/>
        <w:shd w:val="clear" w:color="auto" w:fill="FFFFFF"/>
        <w:spacing w:before="0" w:after="0"/>
        <w:ind w:firstLine="426"/>
        <w:jc w:val="both"/>
        <w:rPr>
          <w:rStyle w:val="s8"/>
          <w:sz w:val="28"/>
          <w:szCs w:val="28"/>
        </w:rPr>
      </w:pPr>
      <w:r w:rsidRPr="008B3568">
        <w:rPr>
          <w:rStyle w:val="s5"/>
          <w:sz w:val="28"/>
          <w:szCs w:val="28"/>
        </w:rPr>
        <w:t>7.4.​ </w:t>
      </w:r>
      <w:r w:rsidRPr="008B3568">
        <w:rPr>
          <w:rStyle w:val="s3"/>
          <w:sz w:val="28"/>
          <w:szCs w:val="28"/>
        </w:rPr>
        <w:t xml:space="preserve"> </w:t>
      </w:r>
      <w:r w:rsidRPr="008B3568">
        <w:rPr>
          <w:rStyle w:val="s8"/>
          <w:sz w:val="28"/>
          <w:szCs w:val="28"/>
        </w:rPr>
        <w:t>В случае если ни один из кандидатов не набрал необходимого количества голосов, проводится повторное открытое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8"/>
          <w:sz w:val="28"/>
          <w:szCs w:val="28"/>
        </w:rPr>
        <w:t xml:space="preserve">7.5. </w:t>
      </w:r>
      <w:r w:rsidRPr="008B3568">
        <w:rPr>
          <w:sz w:val="28"/>
          <w:szCs w:val="28"/>
        </w:rPr>
        <w:t>В случае если в результате открытого голосования, проведенного в</w:t>
      </w:r>
      <w:r>
        <w:rPr>
          <w:sz w:val="28"/>
          <w:szCs w:val="28"/>
        </w:rPr>
        <w:t> </w:t>
      </w:r>
      <w:r w:rsidRPr="008B3568">
        <w:rPr>
          <w:sz w:val="28"/>
          <w:szCs w:val="28"/>
        </w:rPr>
        <w:t xml:space="preserve">порядке, установленном пунктом 7.3 настоящего Положения, </w:t>
      </w:r>
      <w:r w:rsidRPr="008B3568">
        <w:rPr>
          <w:rStyle w:val="s8"/>
          <w:sz w:val="28"/>
          <w:szCs w:val="28"/>
        </w:rPr>
        <w:t>не б</w:t>
      </w:r>
      <w:r>
        <w:rPr>
          <w:rStyle w:val="s8"/>
          <w:sz w:val="28"/>
          <w:szCs w:val="28"/>
        </w:rPr>
        <w:t xml:space="preserve">ыл </w:t>
      </w:r>
      <w:r>
        <w:rPr>
          <w:rStyle w:val="s8"/>
          <w:sz w:val="28"/>
          <w:szCs w:val="28"/>
        </w:rPr>
        <w:lastRenderedPageBreak/>
        <w:t>выявлен победитель, сельский</w:t>
      </w:r>
      <w:r w:rsidRPr="008B3568">
        <w:rPr>
          <w:rStyle w:val="s8"/>
          <w:sz w:val="28"/>
          <w:szCs w:val="28"/>
        </w:rPr>
        <w:t xml:space="preserve"> Совет принимает решение о проведении повторного конкурса</w:t>
      </w:r>
      <w:r w:rsidRPr="008B3568">
        <w:rPr>
          <w:sz w:val="28"/>
          <w:szCs w:val="28"/>
        </w:rPr>
        <w:t>.</w:t>
      </w:r>
    </w:p>
    <w:p w:rsidR="00B72DF8" w:rsidRPr="008B3568" w:rsidRDefault="00B72DF8" w:rsidP="00B72DF8">
      <w:pPr>
        <w:pStyle w:val="p4"/>
        <w:shd w:val="clear" w:color="auto" w:fill="FFFFFF"/>
        <w:spacing w:before="0" w:after="0"/>
        <w:ind w:firstLine="426"/>
        <w:jc w:val="both"/>
        <w:rPr>
          <w:rStyle w:val="s5"/>
          <w:sz w:val="28"/>
          <w:szCs w:val="28"/>
        </w:rPr>
      </w:pPr>
      <w:r w:rsidRPr="008B3568">
        <w:rPr>
          <w:rStyle w:val="s5"/>
          <w:sz w:val="28"/>
          <w:szCs w:val="28"/>
        </w:rPr>
        <w:t>7.6.​ </w:t>
      </w:r>
      <w:r w:rsidRPr="008B3568">
        <w:rPr>
          <w:rStyle w:val="s3"/>
          <w:sz w:val="28"/>
          <w:szCs w:val="28"/>
        </w:rPr>
        <w:t>Победитель подлежит назначению на должность главы администрации.</w:t>
      </w:r>
      <w:r w:rsidRPr="008B3568">
        <w:rPr>
          <w:rStyle w:val="s8"/>
          <w:sz w:val="28"/>
          <w:szCs w:val="28"/>
        </w:rPr>
        <w:t xml:space="preserve"> </w:t>
      </w:r>
      <w:r w:rsidRPr="008B3568">
        <w:rPr>
          <w:rStyle w:val="s3"/>
          <w:sz w:val="28"/>
          <w:szCs w:val="28"/>
        </w:rPr>
        <w:t>Назначение главы администраци</w:t>
      </w:r>
      <w:r>
        <w:rPr>
          <w:rStyle w:val="s3"/>
          <w:sz w:val="28"/>
          <w:szCs w:val="28"/>
        </w:rPr>
        <w:t>и оформляется решением сельского</w:t>
      </w:r>
      <w:r w:rsidRPr="008B3568">
        <w:rPr>
          <w:rStyle w:val="s3"/>
          <w:sz w:val="28"/>
          <w:szCs w:val="28"/>
        </w:rPr>
        <w:t xml:space="preserve"> Совета.</w:t>
      </w:r>
    </w:p>
    <w:p w:rsidR="00B72DF8" w:rsidRPr="008B3568" w:rsidRDefault="00B72DF8" w:rsidP="00B72DF8">
      <w:pPr>
        <w:pStyle w:val="p4"/>
        <w:shd w:val="clear" w:color="auto" w:fill="FFFFFF"/>
        <w:spacing w:before="0" w:after="0"/>
        <w:ind w:firstLine="426"/>
        <w:jc w:val="both"/>
        <w:rPr>
          <w:sz w:val="28"/>
          <w:szCs w:val="28"/>
        </w:rPr>
      </w:pPr>
      <w:r w:rsidRPr="008B3568">
        <w:rPr>
          <w:rStyle w:val="s5"/>
          <w:sz w:val="28"/>
          <w:szCs w:val="28"/>
        </w:rPr>
        <w:t>7.7.​ </w:t>
      </w:r>
      <w:r w:rsidRPr="008B3568">
        <w:rPr>
          <w:rStyle w:val="s8"/>
          <w:sz w:val="28"/>
          <w:szCs w:val="28"/>
        </w:rPr>
        <w:t xml:space="preserve"> </w:t>
      </w:r>
      <w:r>
        <w:rPr>
          <w:sz w:val="28"/>
          <w:szCs w:val="28"/>
        </w:rPr>
        <w:t>Решение сельского</w:t>
      </w:r>
      <w:r w:rsidRPr="008B3568">
        <w:rPr>
          <w:sz w:val="28"/>
          <w:szCs w:val="28"/>
        </w:rPr>
        <w:t xml:space="preserve"> Совета о назначении на должность главы администрации подлежит опубликованию (обнародованию) в средствах массовой информации.</w:t>
      </w:r>
    </w:p>
    <w:p w:rsidR="00B72DF8" w:rsidRPr="008B3568" w:rsidRDefault="00B72DF8" w:rsidP="00B72DF8">
      <w:pPr>
        <w:pStyle w:val="p13"/>
        <w:shd w:val="clear" w:color="auto" w:fill="FFFFFF"/>
        <w:spacing w:before="0" w:after="0"/>
        <w:jc w:val="both"/>
        <w:rPr>
          <w:sz w:val="28"/>
          <w:szCs w:val="28"/>
        </w:rPr>
      </w:pPr>
    </w:p>
    <w:p w:rsidR="00B72DF8" w:rsidRPr="008B3568" w:rsidRDefault="00B72DF8" w:rsidP="00B72DF8">
      <w:pPr>
        <w:pStyle w:val="p11"/>
        <w:numPr>
          <w:ilvl w:val="1"/>
          <w:numId w:val="5"/>
        </w:numPr>
        <w:shd w:val="clear" w:color="auto" w:fill="FFFFFF"/>
        <w:spacing w:before="0" w:after="0"/>
        <w:jc w:val="center"/>
        <w:rPr>
          <w:b/>
          <w:sz w:val="28"/>
          <w:szCs w:val="28"/>
        </w:rPr>
      </w:pPr>
      <w:r w:rsidRPr="008B3568">
        <w:rPr>
          <w:rStyle w:val="s1"/>
          <w:b/>
          <w:sz w:val="28"/>
          <w:szCs w:val="28"/>
        </w:rPr>
        <w:t>ФИНАНСОВОЕ ОБЕСПЕЧЕНИЕ УЧАСТИЯ В КОНКУРСЕ</w:t>
      </w:r>
    </w:p>
    <w:p w:rsidR="00B72DF8" w:rsidRPr="008B3568" w:rsidRDefault="00B72DF8" w:rsidP="00B72DF8">
      <w:pPr>
        <w:pStyle w:val="p13"/>
        <w:shd w:val="clear" w:color="auto" w:fill="FFFFFF"/>
        <w:spacing w:before="0" w:after="0"/>
        <w:ind w:firstLine="426"/>
        <w:jc w:val="both"/>
        <w:rPr>
          <w:b/>
          <w:sz w:val="28"/>
          <w:szCs w:val="28"/>
        </w:rPr>
      </w:pPr>
    </w:p>
    <w:p w:rsidR="00B72DF8" w:rsidRPr="008B3568" w:rsidRDefault="00B72DF8" w:rsidP="00B72DF8">
      <w:pPr>
        <w:pStyle w:val="p13"/>
        <w:shd w:val="clear" w:color="auto" w:fill="FFFFFF"/>
        <w:spacing w:before="0" w:after="0"/>
        <w:ind w:firstLine="426"/>
        <w:jc w:val="both"/>
        <w:rPr>
          <w:sz w:val="28"/>
          <w:szCs w:val="28"/>
        </w:rPr>
      </w:pPr>
      <w:r w:rsidRPr="008B3568">
        <w:rPr>
          <w:sz w:val="28"/>
          <w:szCs w:val="28"/>
        </w:rPr>
        <w:t>8.1.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rsidR="00B72DF8" w:rsidRPr="008B3568" w:rsidRDefault="00B72DF8" w:rsidP="00B72DF8">
      <w:pPr>
        <w:pStyle w:val="p13"/>
        <w:shd w:val="clear" w:color="auto" w:fill="FFFFFF"/>
        <w:spacing w:before="0" w:after="0"/>
        <w:jc w:val="both"/>
        <w:rPr>
          <w:sz w:val="28"/>
          <w:szCs w:val="28"/>
        </w:rPr>
      </w:pPr>
    </w:p>
    <w:p w:rsidR="00B72DF8" w:rsidRPr="008B3568" w:rsidRDefault="00B72DF8" w:rsidP="00B72DF8">
      <w:pPr>
        <w:pStyle w:val="p11"/>
        <w:numPr>
          <w:ilvl w:val="1"/>
          <w:numId w:val="5"/>
        </w:numPr>
        <w:shd w:val="clear" w:color="auto" w:fill="FFFFFF"/>
        <w:spacing w:before="0" w:after="0"/>
        <w:jc w:val="center"/>
        <w:rPr>
          <w:b/>
          <w:sz w:val="28"/>
          <w:szCs w:val="28"/>
        </w:rPr>
      </w:pPr>
      <w:r w:rsidRPr="008B3568">
        <w:rPr>
          <w:rStyle w:val="s1"/>
          <w:b/>
          <w:sz w:val="28"/>
          <w:szCs w:val="28"/>
        </w:rPr>
        <w:t xml:space="preserve"> РАЗРЕШЕНИЕ СПОРОВ</w:t>
      </w:r>
    </w:p>
    <w:p w:rsidR="00B72DF8" w:rsidRPr="008B3568" w:rsidRDefault="00B72DF8" w:rsidP="00B72DF8">
      <w:pPr>
        <w:pStyle w:val="p13"/>
        <w:shd w:val="clear" w:color="auto" w:fill="FFFFFF"/>
        <w:spacing w:before="0" w:after="0"/>
        <w:ind w:firstLine="426"/>
        <w:jc w:val="both"/>
        <w:rPr>
          <w:b/>
          <w:sz w:val="28"/>
          <w:szCs w:val="28"/>
        </w:rPr>
      </w:pPr>
    </w:p>
    <w:p w:rsidR="00B72DF8" w:rsidRPr="008B3568" w:rsidRDefault="00B72DF8" w:rsidP="00B72DF8">
      <w:pPr>
        <w:pStyle w:val="p13"/>
        <w:shd w:val="clear" w:color="auto" w:fill="FFFFFF"/>
        <w:spacing w:before="0" w:after="0"/>
        <w:ind w:firstLine="426"/>
        <w:jc w:val="both"/>
        <w:rPr>
          <w:sz w:val="28"/>
          <w:szCs w:val="28"/>
        </w:rPr>
      </w:pPr>
      <w:r w:rsidRPr="008B3568">
        <w:rPr>
          <w:sz w:val="28"/>
          <w:szCs w:val="28"/>
        </w:rPr>
        <w:t>9.1. Споры, связанные с проведением конкурса, разрешаются в</w:t>
      </w:r>
      <w:r>
        <w:rPr>
          <w:sz w:val="28"/>
          <w:szCs w:val="28"/>
        </w:rPr>
        <w:t> </w:t>
      </w:r>
      <w:r w:rsidRPr="008B3568">
        <w:rPr>
          <w:sz w:val="28"/>
          <w:szCs w:val="28"/>
        </w:rPr>
        <w:t>установленном законом порядке.</w:t>
      </w:r>
    </w:p>
    <w:p w:rsidR="00B72DF8" w:rsidRPr="008B3568" w:rsidRDefault="00B72DF8" w:rsidP="00B72DF8">
      <w:pPr>
        <w:autoSpaceDE w:val="0"/>
        <w:outlineLvl w:val="1"/>
        <w:rPr>
          <w:sz w:val="28"/>
          <w:szCs w:val="28"/>
        </w:rPr>
      </w:pPr>
    </w:p>
    <w:p w:rsidR="00413DCD" w:rsidRDefault="00413DCD"/>
    <w:sectPr w:rsidR="00413DCD" w:rsidSect="00CC3412">
      <w:headerReference w:type="default" r:id="rId11"/>
      <w:pgSz w:w="11906" w:h="16838"/>
      <w:pgMar w:top="709" w:right="851" w:bottom="1134" w:left="1701" w:header="709"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050" w:rsidRDefault="005E5050" w:rsidP="00822A09">
      <w:r>
        <w:separator/>
      </w:r>
    </w:p>
  </w:endnote>
  <w:endnote w:type="continuationSeparator" w:id="1">
    <w:p w:rsidR="005E5050" w:rsidRDefault="005E5050" w:rsidP="00822A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050" w:rsidRDefault="005E5050" w:rsidP="00822A09">
      <w:r>
        <w:separator/>
      </w:r>
    </w:p>
  </w:footnote>
  <w:footnote w:type="continuationSeparator" w:id="1">
    <w:p w:rsidR="005E5050" w:rsidRDefault="005E5050" w:rsidP="00822A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B3C" w:rsidRPr="00F76B3C" w:rsidRDefault="005E5050" w:rsidP="00F76B3C">
    <w:pPr>
      <w:pStyle w:val="a6"/>
    </w:pPr>
  </w:p>
  <w:p w:rsidR="008329EB" w:rsidRDefault="005E505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1800" w:hanging="720"/>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multilevel"/>
    <w:tmpl w:val="00000004"/>
    <w:name w:val="WW8Num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851"/>
        </w:tabs>
        <w:ind w:left="1211"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4">
    <w:nsid w:val="00000005"/>
    <w:multiLevelType w:val="multilevel"/>
    <w:tmpl w:val="00000005"/>
    <w:name w:val="WW8Num6"/>
    <w:lvl w:ilvl="0">
      <w:start w:val="1"/>
      <w:numFmt w:val="decimal"/>
      <w:lvlText w:val="%1)"/>
      <w:lvlJc w:val="left"/>
      <w:pPr>
        <w:tabs>
          <w:tab w:val="num" w:pos="0"/>
        </w:tabs>
        <w:ind w:left="720" w:hanging="360"/>
      </w:pPr>
      <w:rPr>
        <w:rFonts w:cs="Times New Roman"/>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6"/>
    <w:multiLevelType w:val="multilevel"/>
    <w:tmpl w:val="00000006"/>
    <w:name w:val="WW8Num7"/>
    <w:lvl w:ilvl="0">
      <w:start w:val="3"/>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nsid w:val="31E84D16"/>
    <w:multiLevelType w:val="hybridMultilevel"/>
    <w:tmpl w:val="13E81B6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72DF8"/>
    <w:rsid w:val="00216BFC"/>
    <w:rsid w:val="002A3798"/>
    <w:rsid w:val="003C477B"/>
    <w:rsid w:val="00413DCD"/>
    <w:rsid w:val="00583BE8"/>
    <w:rsid w:val="005E5050"/>
    <w:rsid w:val="00642120"/>
    <w:rsid w:val="006E1D02"/>
    <w:rsid w:val="00811DFC"/>
    <w:rsid w:val="00822A09"/>
    <w:rsid w:val="00925C20"/>
    <w:rsid w:val="00B72DF8"/>
    <w:rsid w:val="00CC2746"/>
    <w:rsid w:val="00DF2E45"/>
    <w:rsid w:val="00FA59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DF8"/>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2">
    <w:name w:val="s2"/>
    <w:basedOn w:val="a0"/>
    <w:rsid w:val="00B72DF8"/>
  </w:style>
  <w:style w:type="character" w:customStyle="1" w:styleId="s3">
    <w:name w:val="s3"/>
    <w:rsid w:val="00B72DF8"/>
    <w:rPr>
      <w:rFonts w:cs="Times New Roman"/>
    </w:rPr>
  </w:style>
  <w:style w:type="character" w:customStyle="1" w:styleId="s1">
    <w:name w:val="s1"/>
    <w:rsid w:val="00B72DF8"/>
    <w:rPr>
      <w:rFonts w:cs="Times New Roman"/>
    </w:rPr>
  </w:style>
  <w:style w:type="character" w:customStyle="1" w:styleId="s4">
    <w:name w:val="s4"/>
    <w:rsid w:val="00B72DF8"/>
    <w:rPr>
      <w:rFonts w:cs="Times New Roman"/>
    </w:rPr>
  </w:style>
  <w:style w:type="character" w:customStyle="1" w:styleId="s5">
    <w:name w:val="s5"/>
    <w:rsid w:val="00B72DF8"/>
    <w:rPr>
      <w:rFonts w:cs="Times New Roman"/>
    </w:rPr>
  </w:style>
  <w:style w:type="character" w:customStyle="1" w:styleId="s6">
    <w:name w:val="s6"/>
    <w:rsid w:val="00B72DF8"/>
    <w:rPr>
      <w:rFonts w:cs="Times New Roman"/>
    </w:rPr>
  </w:style>
  <w:style w:type="character" w:customStyle="1" w:styleId="s7">
    <w:name w:val="s7"/>
    <w:rsid w:val="00B72DF8"/>
    <w:rPr>
      <w:rFonts w:cs="Times New Roman"/>
    </w:rPr>
  </w:style>
  <w:style w:type="character" w:customStyle="1" w:styleId="s8">
    <w:name w:val="s8"/>
    <w:rsid w:val="00B72DF8"/>
    <w:rPr>
      <w:rFonts w:cs="Times New Roman"/>
    </w:rPr>
  </w:style>
  <w:style w:type="character" w:customStyle="1" w:styleId="s11">
    <w:name w:val="s11"/>
    <w:rsid w:val="00B72DF8"/>
    <w:rPr>
      <w:rFonts w:cs="Times New Roman"/>
    </w:rPr>
  </w:style>
  <w:style w:type="character" w:customStyle="1" w:styleId="s12">
    <w:name w:val="s12"/>
    <w:rsid w:val="00B72DF8"/>
    <w:rPr>
      <w:rFonts w:cs="Times New Roman"/>
    </w:rPr>
  </w:style>
  <w:style w:type="character" w:styleId="a3">
    <w:name w:val="Hyperlink"/>
    <w:rsid w:val="00B72DF8"/>
    <w:rPr>
      <w:color w:val="0000FF"/>
      <w:u w:val="single"/>
    </w:rPr>
  </w:style>
  <w:style w:type="paragraph" w:styleId="a4">
    <w:name w:val="Body Text"/>
    <w:basedOn w:val="a"/>
    <w:link w:val="a5"/>
    <w:rsid w:val="00B72DF8"/>
    <w:pPr>
      <w:spacing w:after="140" w:line="276" w:lineRule="auto"/>
    </w:pPr>
  </w:style>
  <w:style w:type="character" w:customStyle="1" w:styleId="a5">
    <w:name w:val="Основной текст Знак"/>
    <w:basedOn w:val="a0"/>
    <w:link w:val="a4"/>
    <w:rsid w:val="00B72DF8"/>
    <w:rPr>
      <w:rFonts w:ascii="Times New Roman" w:eastAsia="Times New Roman" w:hAnsi="Times New Roman" w:cs="Times New Roman"/>
      <w:sz w:val="24"/>
      <w:szCs w:val="24"/>
      <w:lang w:eastAsia="zh-CN"/>
    </w:rPr>
  </w:style>
  <w:style w:type="paragraph" w:customStyle="1" w:styleId="p2">
    <w:name w:val="p2"/>
    <w:basedOn w:val="a"/>
    <w:rsid w:val="00B72DF8"/>
    <w:pPr>
      <w:spacing w:before="280" w:after="280"/>
    </w:pPr>
  </w:style>
  <w:style w:type="paragraph" w:customStyle="1" w:styleId="p3">
    <w:name w:val="p3"/>
    <w:basedOn w:val="a"/>
    <w:rsid w:val="00B72DF8"/>
    <w:pPr>
      <w:spacing w:before="280" w:after="280"/>
    </w:pPr>
  </w:style>
  <w:style w:type="paragraph" w:customStyle="1" w:styleId="p4">
    <w:name w:val="p4"/>
    <w:basedOn w:val="a"/>
    <w:rsid w:val="00B72DF8"/>
    <w:pPr>
      <w:spacing w:before="280" w:after="280"/>
    </w:pPr>
  </w:style>
  <w:style w:type="paragraph" w:customStyle="1" w:styleId="p6">
    <w:name w:val="p6"/>
    <w:basedOn w:val="a"/>
    <w:rsid w:val="00B72DF8"/>
    <w:pPr>
      <w:spacing w:before="280" w:after="280"/>
    </w:pPr>
  </w:style>
  <w:style w:type="paragraph" w:customStyle="1" w:styleId="p7">
    <w:name w:val="p7"/>
    <w:basedOn w:val="a"/>
    <w:uiPriority w:val="99"/>
    <w:rsid w:val="00B72DF8"/>
    <w:pPr>
      <w:spacing w:before="280" w:after="280"/>
    </w:pPr>
  </w:style>
  <w:style w:type="paragraph" w:customStyle="1" w:styleId="p8">
    <w:name w:val="p8"/>
    <w:basedOn w:val="a"/>
    <w:rsid w:val="00B72DF8"/>
    <w:pPr>
      <w:spacing w:before="280" w:after="280"/>
    </w:pPr>
  </w:style>
  <w:style w:type="paragraph" w:customStyle="1" w:styleId="p11">
    <w:name w:val="p11"/>
    <w:basedOn w:val="a"/>
    <w:rsid w:val="00B72DF8"/>
    <w:pPr>
      <w:spacing w:before="280" w:after="280"/>
    </w:pPr>
  </w:style>
  <w:style w:type="paragraph" w:customStyle="1" w:styleId="p12">
    <w:name w:val="p12"/>
    <w:basedOn w:val="a"/>
    <w:rsid w:val="00B72DF8"/>
    <w:pPr>
      <w:spacing w:before="280" w:after="280"/>
    </w:pPr>
  </w:style>
  <w:style w:type="paragraph" w:customStyle="1" w:styleId="p13">
    <w:name w:val="p13"/>
    <w:basedOn w:val="a"/>
    <w:rsid w:val="00B72DF8"/>
    <w:pPr>
      <w:spacing w:before="280" w:after="280"/>
    </w:pPr>
  </w:style>
  <w:style w:type="paragraph" w:customStyle="1" w:styleId="p16">
    <w:name w:val="p16"/>
    <w:basedOn w:val="a"/>
    <w:rsid w:val="00B72DF8"/>
    <w:pPr>
      <w:spacing w:before="280" w:after="280"/>
    </w:pPr>
  </w:style>
  <w:style w:type="paragraph" w:styleId="a6">
    <w:name w:val="header"/>
    <w:basedOn w:val="a"/>
    <w:link w:val="a7"/>
    <w:rsid w:val="00B72DF8"/>
    <w:pPr>
      <w:tabs>
        <w:tab w:val="center" w:pos="4677"/>
        <w:tab w:val="right" w:pos="9355"/>
      </w:tabs>
    </w:pPr>
    <w:rPr>
      <w:sz w:val="20"/>
      <w:szCs w:val="20"/>
    </w:rPr>
  </w:style>
  <w:style w:type="character" w:customStyle="1" w:styleId="a7">
    <w:name w:val="Верхний колонтитул Знак"/>
    <w:basedOn w:val="a0"/>
    <w:link w:val="a6"/>
    <w:rsid w:val="00B72DF8"/>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ossluzhba.gov.ru/anticorruption/spravki_bk" TargetMode="External"/><Relationship Id="rId4" Type="http://schemas.openxmlformats.org/officeDocument/2006/relationships/settings" Target="settings.xml"/><Relationship Id="rId9" Type="http://schemas.openxmlformats.org/officeDocument/2006/relationships/hyperlink" Target="http://www.kremlin.ru/structure/additional/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28B6-F90C-44A2-B985-B76809CF7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3560</Words>
  <Characters>20298</Characters>
  <Application>Microsoft Office Word</Application>
  <DocSecurity>0</DocSecurity>
  <Lines>169</Lines>
  <Paragraphs>47</Paragraphs>
  <ScaleCrop>false</ScaleCrop>
  <Company/>
  <LinksUpToDate>false</LinksUpToDate>
  <CharactersWithSpaces>23811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2024-10-04T09:25:00Z</dcterms:created>
  <dcterms:modified xsi:type="dcterms:W3CDTF">2024-10-07T11:31:00Z</dcterms:modified>
</cp:coreProperties>
</file>